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spacing w:before="61"/>
        <w:ind w:left="1671" w:right="1922"/>
      </w:pPr>
      <w:r>
        <w:pict>
          <v:shape type="#_x0000_t75" style="position:absolute;margin-left:0pt;margin-top:0pt;width:614pt;height:793pt;mso-position-horizontal-relative:page;mso-position-vertical-relative:page;z-index:-721">
            <v:imagedata o:title="" r:id="rId4"/>
          </v:shape>
        </w:pict>
      </w:r>
      <w:r>
        <w:rPr>
          <w:rFonts w:cs="Times New Roman" w:hAnsi="Times New Roman" w:eastAsia="Times New Roman" w:ascii="Times New Roman"/>
          <w:b/>
          <w:color w:val="262626"/>
          <w:spacing w:val="16"/>
          <w:w w:val="116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b/>
          <w:color w:val="262626"/>
          <w:spacing w:val="9"/>
          <w:w w:val="116"/>
          <w:sz w:val="32"/>
          <w:szCs w:val="32"/>
        </w:rPr>
        <w:t>e</w:t>
      </w:r>
      <w:r>
        <w:rPr>
          <w:rFonts w:cs="Times New Roman" w:hAnsi="Times New Roman" w:eastAsia="Times New Roman" w:ascii="Times New Roman"/>
          <w:b/>
          <w:color w:val="262626"/>
          <w:spacing w:val="9"/>
          <w:w w:val="116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b/>
          <w:color w:val="262626"/>
          <w:spacing w:val="13"/>
          <w:w w:val="116"/>
          <w:sz w:val="32"/>
          <w:szCs w:val="32"/>
        </w:rPr>
        <w:t>u</w:t>
      </w:r>
      <w:r>
        <w:rPr>
          <w:rFonts w:cs="Times New Roman" w:hAnsi="Times New Roman" w:eastAsia="Times New Roman" w:ascii="Times New Roman"/>
          <w:b/>
          <w:color w:val="262626"/>
          <w:spacing w:val="20"/>
          <w:w w:val="116"/>
          <w:sz w:val="32"/>
          <w:szCs w:val="32"/>
        </w:rPr>
        <w:t>m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16"/>
          <w:sz w:val="32"/>
          <w:szCs w:val="32"/>
        </w:rPr>
        <w:t>e</w:t>
      </w:r>
      <w:r>
        <w:rPr>
          <w:rFonts w:cs="Times New Roman" w:hAnsi="Times New Roman" w:eastAsia="Times New Roman" w:ascii="Times New Roman"/>
          <w:b/>
          <w:color w:val="262626"/>
          <w:spacing w:val="-11"/>
          <w:w w:val="116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b/>
          <w:color w:val="262626"/>
          <w:spacing w:val="16"/>
          <w:w w:val="116"/>
          <w:sz w:val="32"/>
          <w:szCs w:val="32"/>
        </w:rPr>
        <w:t>W</w:t>
      </w:r>
      <w:r>
        <w:rPr>
          <w:rFonts w:cs="Times New Roman" w:hAnsi="Times New Roman" w:eastAsia="Times New Roman" w:ascii="Times New Roman"/>
          <w:b/>
          <w:color w:val="262626"/>
          <w:spacing w:val="10"/>
          <w:w w:val="116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b/>
          <w:color w:val="262626"/>
          <w:spacing w:val="6"/>
          <w:w w:val="116"/>
          <w:sz w:val="32"/>
          <w:szCs w:val="32"/>
        </w:rPr>
        <w:t>i</w:t>
      </w:r>
      <w:r>
        <w:rPr>
          <w:rFonts w:cs="Times New Roman" w:hAnsi="Times New Roman" w:eastAsia="Times New Roman" w:ascii="Times New Roman"/>
          <w:b/>
          <w:color w:val="262626"/>
          <w:spacing w:val="8"/>
          <w:w w:val="116"/>
          <w:sz w:val="32"/>
          <w:szCs w:val="32"/>
        </w:rPr>
        <w:t>t</w:t>
      </w:r>
      <w:r>
        <w:rPr>
          <w:rFonts w:cs="Times New Roman" w:hAnsi="Times New Roman" w:eastAsia="Times New Roman" w:ascii="Times New Roman"/>
          <w:b/>
          <w:color w:val="262626"/>
          <w:spacing w:val="7"/>
          <w:w w:val="116"/>
          <w:sz w:val="32"/>
          <w:szCs w:val="32"/>
        </w:rPr>
        <w:t>i</w:t>
      </w:r>
      <w:r>
        <w:rPr>
          <w:rFonts w:cs="Times New Roman" w:hAnsi="Times New Roman" w:eastAsia="Times New Roman" w:ascii="Times New Roman"/>
          <w:b/>
          <w:color w:val="262626"/>
          <w:spacing w:val="13"/>
          <w:w w:val="116"/>
          <w:sz w:val="32"/>
          <w:szCs w:val="32"/>
        </w:rPr>
        <w:t>n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16"/>
          <w:sz w:val="32"/>
          <w:szCs w:val="32"/>
        </w:rPr>
        <w:t>g</w:t>
      </w:r>
      <w:r>
        <w:rPr>
          <w:rFonts w:cs="Times New Roman" w:hAnsi="Times New Roman" w:eastAsia="Times New Roman" w:ascii="Times New Roman"/>
          <w:b/>
          <w:color w:val="262626"/>
          <w:spacing w:val="-41"/>
          <w:w w:val="116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b/>
          <w:color w:val="262626"/>
          <w:spacing w:val="-17"/>
          <w:w w:val="116"/>
          <w:sz w:val="32"/>
          <w:szCs w:val="32"/>
        </w:rPr>
        <w:t>f</w:t>
      </w:r>
      <w:r>
        <w:rPr>
          <w:rFonts w:cs="Times New Roman" w:hAnsi="Times New Roman" w:eastAsia="Times New Roman" w:ascii="Times New Roman"/>
          <w:b/>
          <w:color w:val="262626"/>
          <w:spacing w:val="12"/>
          <w:w w:val="116"/>
          <w:sz w:val="32"/>
          <w:szCs w:val="32"/>
        </w:rPr>
        <w:t>o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16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b/>
          <w:color w:val="262626"/>
          <w:spacing w:val="30"/>
          <w:w w:val="116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b/>
          <w:color w:val="262626"/>
          <w:spacing w:val="14"/>
          <w:w w:val="109"/>
          <w:sz w:val="32"/>
          <w:szCs w:val="32"/>
        </w:rPr>
        <w:t>G</w:t>
      </w:r>
      <w:r>
        <w:rPr>
          <w:rFonts w:cs="Times New Roman" w:hAnsi="Times New Roman" w:eastAsia="Times New Roman" w:ascii="Times New Roman"/>
          <w:b/>
          <w:color w:val="262626"/>
          <w:spacing w:val="10"/>
          <w:w w:val="109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b/>
          <w:color w:val="262626"/>
          <w:spacing w:val="11"/>
          <w:w w:val="109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b/>
          <w:color w:val="262626"/>
          <w:spacing w:val="12"/>
          <w:w w:val="109"/>
          <w:sz w:val="32"/>
          <w:szCs w:val="32"/>
        </w:rPr>
        <w:t>d</w:t>
      </w:r>
      <w:r>
        <w:rPr>
          <w:rFonts w:cs="Times New Roman" w:hAnsi="Times New Roman" w:eastAsia="Times New Roman" w:ascii="Times New Roman"/>
          <w:b/>
          <w:color w:val="262626"/>
          <w:spacing w:val="12"/>
          <w:w w:val="109"/>
          <w:sz w:val="32"/>
          <w:szCs w:val="32"/>
        </w:rPr>
        <w:t>u</w:t>
      </w:r>
      <w:r>
        <w:rPr>
          <w:rFonts w:cs="Times New Roman" w:hAnsi="Times New Roman" w:eastAsia="Times New Roman" w:ascii="Times New Roman"/>
          <w:b/>
          <w:color w:val="262626"/>
          <w:spacing w:val="11"/>
          <w:w w:val="109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b/>
          <w:color w:val="262626"/>
          <w:spacing w:val="8"/>
          <w:w w:val="109"/>
          <w:sz w:val="32"/>
          <w:szCs w:val="32"/>
        </w:rPr>
        <w:t>t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09"/>
          <w:sz w:val="32"/>
          <w:szCs w:val="32"/>
        </w:rPr>
        <w:t>e</w:t>
      </w:r>
      <w:r>
        <w:rPr>
          <w:rFonts w:cs="Times New Roman" w:hAnsi="Times New Roman" w:eastAsia="Times New Roman" w:ascii="Times New Roman"/>
          <w:b/>
          <w:color w:val="262626"/>
          <w:spacing w:val="20"/>
          <w:w w:val="109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b/>
          <w:color w:val="262626"/>
          <w:spacing w:val="10"/>
          <w:w w:val="105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b/>
          <w:color w:val="262626"/>
          <w:spacing w:val="7"/>
          <w:w w:val="120"/>
          <w:sz w:val="32"/>
          <w:szCs w:val="32"/>
        </w:rPr>
        <w:t>t</w:t>
      </w:r>
      <w:r>
        <w:rPr>
          <w:rFonts w:cs="Times New Roman" w:hAnsi="Times New Roman" w:eastAsia="Times New Roman" w:ascii="Times New Roman"/>
          <w:b/>
          <w:color w:val="262626"/>
          <w:spacing w:val="11"/>
          <w:w w:val="115"/>
          <w:sz w:val="32"/>
          <w:szCs w:val="32"/>
        </w:rPr>
        <w:t>u</w:t>
      </w:r>
      <w:r>
        <w:rPr>
          <w:rFonts w:cs="Times New Roman" w:hAnsi="Times New Roman" w:eastAsia="Times New Roman" w:ascii="Times New Roman"/>
          <w:b/>
          <w:color w:val="262626"/>
          <w:spacing w:val="11"/>
          <w:w w:val="115"/>
          <w:sz w:val="32"/>
          <w:szCs w:val="32"/>
        </w:rPr>
        <w:t>d</w:t>
      </w:r>
      <w:r>
        <w:rPr>
          <w:rFonts w:cs="Times New Roman" w:hAnsi="Times New Roman" w:eastAsia="Times New Roman" w:ascii="Times New Roman"/>
          <w:b/>
          <w:color w:val="262626"/>
          <w:spacing w:val="9"/>
          <w:w w:val="119"/>
          <w:sz w:val="32"/>
          <w:szCs w:val="32"/>
        </w:rPr>
        <w:t>e</w:t>
      </w:r>
      <w:r>
        <w:rPr>
          <w:rFonts w:cs="Times New Roman" w:hAnsi="Times New Roman" w:eastAsia="Times New Roman" w:ascii="Times New Roman"/>
          <w:b/>
          <w:color w:val="262626"/>
          <w:spacing w:val="11"/>
          <w:w w:val="118"/>
          <w:sz w:val="32"/>
          <w:szCs w:val="32"/>
        </w:rPr>
        <w:t>n</w:t>
      </w:r>
      <w:r>
        <w:rPr>
          <w:rFonts w:cs="Times New Roman" w:hAnsi="Times New Roman" w:eastAsia="Times New Roman" w:ascii="Times New Roman"/>
          <w:b/>
          <w:color w:val="262626"/>
          <w:spacing w:val="7"/>
          <w:w w:val="120"/>
          <w:sz w:val="32"/>
          <w:szCs w:val="32"/>
        </w:rPr>
        <w:t>t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13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2"/>
          <w:szCs w:val="32"/>
        </w:rPr>
      </w:r>
    </w:p>
    <w:p>
      <w:pPr>
        <w:rPr>
          <w:sz w:val="12"/>
          <w:szCs w:val="12"/>
        </w:rPr>
        <w:jc w:val="left"/>
        <w:spacing w:before="8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98"/>
      </w:pPr>
      <w:r>
        <w:rPr>
          <w:rFonts w:cs="Arial" w:hAnsi="Arial" w:eastAsia="Arial" w:ascii="Arial"/>
          <w:b/>
          <w:color w:val="262626"/>
          <w:spacing w:val="0"/>
          <w:w w:val="100"/>
          <w:sz w:val="16"/>
          <w:szCs w:val="16"/>
        </w:rPr>
        <w:t>1.</w:t>
      </w:r>
      <w:r>
        <w:rPr>
          <w:rFonts w:cs="Arial" w:hAnsi="Arial" w:eastAsia="Arial" w:ascii="Arial"/>
          <w:b/>
          <w:color w:val="262626"/>
          <w:spacing w:val="0"/>
          <w:w w:val="100"/>
          <w:sz w:val="16"/>
          <w:szCs w:val="16"/>
        </w:rPr>
        <w:t>   </w:t>
      </w:r>
      <w:r>
        <w:rPr>
          <w:rFonts w:cs="Arial" w:hAnsi="Arial" w:eastAsia="Arial" w:ascii="Arial"/>
          <w:b/>
          <w:color w:val="262626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2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2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2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i/>
          <w:color w:val="262626"/>
          <w:spacing w:val="2"/>
          <w:w w:val="112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2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8"/>
          <w:w w:val="112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262626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color w:val="262626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3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5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i/>
          <w:color w:val="262626"/>
          <w:spacing w:val="-19"/>
          <w:w w:val="12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36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3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5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6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4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904"/>
      </w:pP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color w:val="262626"/>
          <w:spacing w:val="-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0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4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2"/>
          <w:w w:val="104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6"/>
          <w:w w:val="104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95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95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3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1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1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9"/>
          <w:w w:val="11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0"/>
          <w:w w:val="60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color w:val="262626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0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1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94"/>
      </w:pP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135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5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8"/>
          <w:w w:val="105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5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12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1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4"/>
          <w:w w:val="95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1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8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8"/>
          <w:w w:val="107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2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99"/>
      </w:pP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color w:val="262626"/>
          <w:spacing w:val="-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il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99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7"/>
          <w:w w:val="99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0"/>
          <w:w w:val="6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4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8"/>
          <w:w w:val="107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8"/>
          <w:w w:val="107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2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9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93"/>
        <w:ind w:left="189"/>
      </w:pP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262626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2"/>
          <w:w w:val="111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1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i/>
          <w:color w:val="262626"/>
          <w:spacing w:val="-9"/>
          <w:w w:val="11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-14"/>
          <w:w w:val="108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08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3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23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4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2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22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5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6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99"/>
      </w:pPr>
      <w:r>
        <w:rPr>
          <w:rFonts w:cs="Times New Roman" w:hAnsi="Times New Roman" w:eastAsia="Times New Roman" w:ascii="Times New Roman"/>
          <w:color w:val="262626"/>
          <w:spacing w:val="-3"/>
          <w:w w:val="89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89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89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50"/>
          <w:w w:val="89"/>
          <w:sz w:val="24"/>
          <w:szCs w:val="24"/>
        </w:rPr>
        <w:t> </w:t>
      </w:r>
      <w:r>
        <w:rPr>
          <w:rFonts w:cs="Arial" w:hAnsi="Arial" w:eastAsia="Arial" w:ascii="Arial"/>
          <w:color w:val="262626"/>
          <w:spacing w:val="0"/>
          <w:w w:val="100"/>
          <w:sz w:val="16"/>
          <w:szCs w:val="16"/>
        </w:rPr>
        <w:t>2</w:t>
      </w:r>
      <w:r>
        <w:rPr>
          <w:rFonts w:cs="Arial" w:hAnsi="Arial" w:eastAsia="Arial" w:ascii="Arial"/>
          <w:color w:val="262626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4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" w:lineRule="exact" w:line="240"/>
        <w:ind w:left="890" w:right="5739" w:hanging="5"/>
      </w:pP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383838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2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1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11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11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color w:val="262626"/>
          <w:spacing w:val="-6"/>
          <w:w w:val="11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11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color w:val="262626"/>
          <w:spacing w:val="5"/>
          <w:w w:val="11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89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62626"/>
          <w:spacing w:val="2"/>
          <w:w w:val="147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62626"/>
          <w:spacing w:val="2"/>
          <w:w w:val="218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62626"/>
          <w:spacing w:val="2"/>
          <w:w w:val="105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-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5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14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color w:val="262626"/>
          <w:spacing w:val="-3"/>
          <w:w w:val="141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96"/>
          <w:sz w:val="24"/>
          <w:szCs w:val="24"/>
        </w:rPr>
        <w:t>7"</w:t>
      </w:r>
      <w:r>
        <w:rPr>
          <w:rFonts w:cs="Times New Roman" w:hAnsi="Times New Roman" w:eastAsia="Times New Roman" w:ascii="Times New Roman"/>
          <w:color w:val="262626"/>
          <w:spacing w:val="0"/>
          <w:w w:val="9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color w:val="262626"/>
          <w:spacing w:val="-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9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color w:val="262626"/>
          <w:spacing w:val="-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10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1"/>
          <w:w w:val="10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9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8"/>
          <w:w w:val="107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85"/>
      </w:pP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262626"/>
          <w:spacing w:val="0"/>
          <w:w w:val="100"/>
          <w:sz w:val="16"/>
          <w:szCs w:val="16"/>
        </w:rPr>
        <w:t>2</w:t>
      </w:r>
      <w:r>
        <w:rPr>
          <w:rFonts w:cs="Arial" w:hAnsi="Arial" w:eastAsia="Arial" w:ascii="Arial"/>
          <w:color w:val="262626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7"/>
          <w:w w:val="10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3"/>
          <w:w w:val="10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4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8"/>
          <w:w w:val="238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262626"/>
          <w:spacing w:val="-4"/>
          <w:w w:val="112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25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9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93"/>
        <w:ind w:left="170"/>
      </w:pPr>
      <w:r>
        <w:rPr>
          <w:rFonts w:cs="Times New Roman" w:hAnsi="Times New Roman" w:eastAsia="Times New Roman" w:ascii="Times New Roman"/>
          <w:color w:val="262626"/>
          <w:spacing w:val="-5"/>
          <w:sz w:val="24"/>
          <w:szCs w:val="24"/>
        </w:rPr>
        <w:t>3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-5"/>
          <w:w w:val="99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08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5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4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6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2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4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i/>
          <w:color w:val="262626"/>
          <w:spacing w:val="-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-19"/>
          <w:w w:val="133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i/>
          <w:color w:val="262626"/>
          <w:spacing w:val="-43"/>
          <w:w w:val="111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34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3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i/>
          <w:color w:val="262626"/>
          <w:spacing w:val="2"/>
          <w:w w:val="121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4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9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29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2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5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85"/>
      </w:pP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color w:val="262626"/>
          <w:spacing w:val="-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color w:val="262626"/>
          <w:spacing w:val="-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9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83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9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1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3"/>
          <w:w w:val="12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75"/>
      </w:pP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il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5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il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12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1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67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1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93" w:lineRule="exact" w:line="260"/>
        <w:ind w:left="160"/>
      </w:pP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-5"/>
          <w:w w:val="102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6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4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6"/>
          <w:sz w:val="24"/>
          <w:szCs w:val="24"/>
        </w:rPr>
        <w:t>go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33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2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8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75"/>
      </w:pP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262626"/>
          <w:spacing w:val="-11"/>
          <w:w w:val="10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25"/>
          <w:w w:val="114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22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6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2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13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73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i/>
          <w:color w:val="262626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6"/>
          <w:w w:val="99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2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6"/>
          <w:w w:val="121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383838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92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color w:val="262626"/>
          <w:spacing w:val="-10"/>
          <w:w w:val="104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il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" w:lineRule="exact" w:line="240"/>
        <w:ind w:left="1226" w:right="1564" w:hanging="360"/>
      </w:pP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262626"/>
          <w:spacing w:val="-11"/>
          <w:w w:val="8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22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6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7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1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73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i/>
          <w:color w:val="262626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25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83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ty</w:t>
      </w:r>
      <w:r>
        <w:rPr>
          <w:rFonts w:cs="Times New Roman" w:hAnsi="Times New Roman" w:eastAsia="Times New Roman" w:ascii="Times New Roman"/>
          <w:color w:val="262626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9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5"/>
          <w:sz w:val="24"/>
          <w:szCs w:val="24"/>
        </w:rPr>
        <w:t>rv</w:t>
      </w:r>
      <w:r>
        <w:rPr>
          <w:rFonts w:cs="Times New Roman" w:hAnsi="Times New Roman" w:eastAsia="Times New Roman" w:ascii="Times New Roman"/>
          <w:color w:val="262626"/>
          <w:spacing w:val="-11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92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83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383838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9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9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09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5"/>
          <w:w w:val="109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3"/>
          <w:w w:val="109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sz w:val="24"/>
          <w:szCs w:val="24"/>
        </w:rPr>
        <w:t>try</w:t>
      </w:r>
      <w:r>
        <w:rPr>
          <w:rFonts w:cs="Times New Roman" w:hAnsi="Times New Roman" w:eastAsia="Times New Roman" w:ascii="Times New Roman"/>
          <w:color w:val="262626"/>
          <w:spacing w:val="-17"/>
          <w:w w:val="109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95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95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25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83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0"/>
          <w:w w:val="8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97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0"/>
          <w:w w:val="10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2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65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color w:val="262626"/>
          <w:spacing w:val="-6"/>
          <w:w w:val="105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25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83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9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0"/>
          <w:w w:val="97"/>
          <w:sz w:val="24"/>
          <w:szCs w:val="24"/>
        </w:rPr>
        <w:t>il</w:t>
      </w:r>
      <w:r>
        <w:rPr>
          <w:rFonts w:cs="Times New Roman" w:hAnsi="Times New Roman" w:eastAsia="Times New Roman" w:ascii="Times New Roman"/>
          <w:color w:val="262626"/>
          <w:spacing w:val="-6"/>
          <w:w w:val="9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65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color w:val="262626"/>
          <w:spacing w:val="-7"/>
          <w:w w:val="98"/>
          <w:sz w:val="24"/>
          <w:szCs w:val="24"/>
        </w:rPr>
        <w:t>Q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9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99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6"/>
          <w:w w:val="99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66"/>
      </w:pP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color w:val="262626"/>
          <w:spacing w:val="-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262626"/>
          <w:spacing w:val="-3"/>
          <w:w w:val="11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4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6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73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i/>
          <w:color w:val="262626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4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104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4"/>
          <w:w w:val="104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14"/>
          <w:w w:val="104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1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vy</w:t>
      </w:r>
      <w:r>
        <w:rPr>
          <w:rFonts w:cs="Times New Roman" w:hAnsi="Times New Roman" w:eastAsia="Times New Roman" w:ascii="Times New Roman"/>
          <w:color w:val="262626"/>
          <w:spacing w:val="-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8"/>
          <w:w w:val="244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262626"/>
          <w:spacing w:val="0"/>
          <w:w w:val="115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8"/>
          <w:w w:val="115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95"/>
          <w:sz w:val="24"/>
          <w:szCs w:val="24"/>
        </w:rPr>
        <w:t>ill</w:t>
      </w:r>
      <w:r>
        <w:rPr>
          <w:rFonts w:cs="Times New Roman" w:hAnsi="Times New Roman" w:eastAsia="Times New Roman" w:ascii="Times New Roman"/>
          <w:color w:val="262626"/>
          <w:spacing w:val="-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2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1211"/>
      </w:pPr>
      <w:r>
        <w:rPr>
          <w:rFonts w:cs="Times New Roman" w:hAnsi="Times New Roman" w:eastAsia="Times New Roman" w:ascii="Times New Roman"/>
          <w:color w:val="262626"/>
          <w:spacing w:val="-1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color w:val="262626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05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9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1634"/>
      </w:pPr>
      <w:r>
        <w:rPr>
          <w:rFonts w:cs="Times New Roman" w:hAnsi="Times New Roman" w:eastAsia="Times New Roman" w:ascii="Times New Roman"/>
          <w:b/>
          <w:color w:val="262626"/>
          <w:spacing w:val="2"/>
          <w:w w:val="12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21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21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b/>
          <w:color w:val="262626"/>
          <w:spacing w:val="10"/>
          <w:w w:val="12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58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8"/>
          <w:w w:val="107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25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95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8"/>
          <w:w w:val="107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2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1566"/>
      </w:pPr>
      <w:r>
        <w:rPr>
          <w:rFonts w:cs="Times New Roman" w:hAnsi="Times New Roman" w:eastAsia="Times New Roman" w:ascii="Times New Roman"/>
          <w:color w:val="262626"/>
          <w:spacing w:val="-2"/>
          <w:w w:val="14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-2"/>
          <w:w w:val="15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12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rt</w:t>
      </w:r>
      <w:r>
        <w:rPr>
          <w:rFonts w:cs="Times New Roman" w:hAnsi="Times New Roman" w:eastAsia="Times New Roman" w:ascii="Times New Roman"/>
          <w:color w:val="262626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1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8"/>
          <w:w w:val="244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9"/>
          <w:w w:val="106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2"/>
          <w:w w:val="9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91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97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0"/>
          <w:w w:val="97"/>
          <w:sz w:val="24"/>
          <w:szCs w:val="24"/>
        </w:rPr>
        <w:t>il</w:t>
      </w:r>
      <w:r>
        <w:rPr>
          <w:rFonts w:cs="Times New Roman" w:hAnsi="Times New Roman" w:eastAsia="Times New Roman" w:ascii="Times New Roman"/>
          <w:color w:val="262626"/>
          <w:spacing w:val="-6"/>
          <w:w w:val="9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97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0"/>
          <w:w w:val="97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25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35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2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4"/>
          <w:w w:val="158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color w:val="262626"/>
          <w:spacing w:val="-3"/>
          <w:w w:val="135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" w:lineRule="exact" w:line="240"/>
        <w:ind w:left="1931" w:right="372" w:hanging="432"/>
      </w:pP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4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1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1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1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9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1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82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25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9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7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95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56"/>
      </w:pP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2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i/>
          <w:color w:val="262626"/>
          <w:spacing w:val="-3"/>
          <w:w w:val="102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1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5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2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6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6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7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-6"/>
          <w:w w:val="104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262626"/>
          <w:spacing w:val="-16"/>
          <w:w w:val="19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3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4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5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-6"/>
          <w:w w:val="132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1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1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7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15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73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i/>
          <w:color w:val="262626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262626"/>
          <w:spacing w:val="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color w:val="262626"/>
          <w:spacing w:val="-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9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9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1211"/>
      </w:pPr>
      <w:r>
        <w:rPr>
          <w:rFonts w:cs="Times New Roman" w:hAnsi="Times New Roman" w:eastAsia="Times New Roman" w:ascii="Times New Roman"/>
          <w:color w:val="262626"/>
          <w:spacing w:val="-5"/>
          <w:w w:val="97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0"/>
          <w:w w:val="10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1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58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color w:val="262626"/>
          <w:spacing w:val="-6"/>
          <w:w w:val="105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3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35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13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6"/>
          <w:w w:val="113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51"/>
      </w:pPr>
      <w:r>
        <w:rPr>
          <w:rFonts w:cs="Times New Roman" w:hAnsi="Times New Roman" w:eastAsia="Times New Roman" w:ascii="Times New Roman"/>
          <w:color w:val="262626"/>
          <w:spacing w:val="-3"/>
          <w:w w:val="89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89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89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46"/>
          <w:w w:val="89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262626"/>
          <w:spacing w:val="4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1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262626"/>
          <w:spacing w:val="-25"/>
          <w:w w:val="89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54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i/>
          <w:color w:val="262626"/>
          <w:spacing w:val="-10"/>
          <w:w w:val="12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54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i/>
          <w:color w:val="262626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1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5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5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5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7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24"/>
          <w:w w:val="107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3"/>
          <w:w w:val="107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3"/>
          <w:w w:val="107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8"/>
          <w:w w:val="107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1197"/>
      </w:pP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9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8"/>
          <w:w w:val="108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8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10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2"/>
          <w:w w:val="108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95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112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color w:val="262626"/>
          <w:spacing w:val="0"/>
          <w:w w:val="83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10"/>
          <w:sz w:val="24"/>
          <w:szCs w:val="24"/>
        </w:rPr>
        <w:t>ry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42"/>
      </w:pP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0"/>
          <w:w w:val="5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color w:val="262626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262626"/>
          <w:spacing w:val="-3"/>
          <w:w w:val="11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262626"/>
          <w:spacing w:val="-35"/>
          <w:w w:val="9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36"/>
          <w:w w:val="227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15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15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79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i/>
          <w:color w:val="262626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9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09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9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1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8"/>
          <w:w w:val="107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3</w:t>
      </w:r>
      <w:r>
        <w:rPr>
          <w:rFonts w:cs="Times New Roman" w:hAnsi="Times New Roman" w:eastAsia="Times New Roman" w:ascii="Times New Roman"/>
          <w:color w:val="262626"/>
          <w:spacing w:val="-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6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4"/>
          <w:w w:val="10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6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106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12"/>
          <w:w w:val="10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97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7"/>
          <w:w w:val="97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9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93"/>
        <w:ind w:left="131"/>
      </w:pPr>
      <w:r>
        <w:rPr>
          <w:rFonts w:cs="Times New Roman" w:hAnsi="Times New Roman" w:eastAsia="Times New Roman" w:ascii="Times New Roman"/>
          <w:color w:val="262626"/>
          <w:spacing w:val="-3"/>
          <w:w w:val="88"/>
          <w:sz w:val="24"/>
          <w:szCs w:val="24"/>
        </w:rPr>
        <w:t>5</w:t>
      </w:r>
      <w:r>
        <w:rPr>
          <w:rFonts w:cs="Times New Roman" w:hAnsi="Times New Roman" w:eastAsia="Times New Roman" w:ascii="Times New Roman"/>
          <w:color w:val="383838"/>
          <w:spacing w:val="0"/>
          <w:w w:val="88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383838"/>
          <w:spacing w:val="0"/>
          <w:w w:val="88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383838"/>
          <w:spacing w:val="32"/>
          <w:w w:val="88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-16"/>
          <w:w w:val="113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-16"/>
          <w:w w:val="11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3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i/>
          <w:color w:val="262626"/>
          <w:spacing w:val="41"/>
          <w:w w:val="11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3"/>
          <w:sz w:val="24"/>
          <w:szCs w:val="24"/>
        </w:rPr>
        <w:t>Yo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3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3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i/>
          <w:color w:val="262626"/>
          <w:spacing w:val="-31"/>
          <w:w w:val="11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3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3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3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3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3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23"/>
          <w:w w:val="11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262626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color w:val="262626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-13"/>
          <w:w w:val="121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5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4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42"/>
      </w:pP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1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11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1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1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1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1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1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1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11"/>
          <w:w w:val="11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7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07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3"/>
          <w:w w:val="107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7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3"/>
          <w:w w:val="107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10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3"/>
          <w:w w:val="107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8"/>
          <w:w w:val="107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94"/>
          <w:sz w:val="24"/>
          <w:szCs w:val="24"/>
        </w:rPr>
        <w:t>?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1610"/>
      </w:pP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i.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6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6"/>
          <w:w w:val="106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106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1"/>
          <w:w w:val="10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5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8"/>
          <w:w w:val="105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9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9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0"/>
          <w:w w:val="67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9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28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5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2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6"/>
          <w:w w:val="124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25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7"/>
          <w:w w:val="231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13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1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lineRule="exact" w:line="240"/>
        <w:ind w:left="1874" w:right="4801"/>
      </w:pP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6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8"/>
          <w:w w:val="106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106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19"/>
          <w:w w:val="10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0"/>
          <w:w w:val="97"/>
          <w:sz w:val="24"/>
          <w:szCs w:val="24"/>
        </w:rPr>
        <w:t>il</w:t>
      </w:r>
      <w:r>
        <w:rPr>
          <w:rFonts w:cs="Times New Roman" w:hAnsi="Times New Roman" w:eastAsia="Times New Roman" w:ascii="Times New Roman"/>
          <w:color w:val="262626"/>
          <w:spacing w:val="-6"/>
          <w:w w:val="97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1542"/>
      </w:pP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i.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10"/>
          <w:w w:val="107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1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35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94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1475"/>
      </w:pP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i.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8"/>
          <w:w w:val="106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6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6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2"/>
          <w:w w:val="10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2"/>
          <w:w w:val="106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1"/>
          <w:w w:val="10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lineRule="exact" w:line="240"/>
        <w:ind w:left="1456" w:right="1689"/>
      </w:pPr>
      <w:r>
        <w:rPr>
          <w:rFonts w:cs="Times New Roman" w:hAnsi="Times New Roman" w:eastAsia="Times New Roman" w:ascii="Times New Roman"/>
          <w:color w:val="262626"/>
          <w:spacing w:val="-2"/>
          <w:w w:val="9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color w:val="262626"/>
          <w:spacing w:val="-7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1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8"/>
          <w:w w:val="107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7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8"/>
          <w:w w:val="244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0"/>
          <w:w w:val="94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1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1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93"/>
        <w:ind w:left="117"/>
      </w:pPr>
      <w:r>
        <w:rPr>
          <w:rFonts w:cs="Times New Roman" w:hAnsi="Times New Roman" w:eastAsia="Times New Roman" w:ascii="Times New Roman"/>
          <w:color w:val="262626"/>
          <w:spacing w:val="-3"/>
          <w:w w:val="88"/>
          <w:sz w:val="24"/>
          <w:szCs w:val="24"/>
        </w:rPr>
        <w:t>6</w:t>
      </w:r>
      <w:r>
        <w:rPr>
          <w:rFonts w:cs="Times New Roman" w:hAnsi="Times New Roman" w:eastAsia="Times New Roman" w:ascii="Times New Roman"/>
          <w:color w:val="262626"/>
          <w:spacing w:val="0"/>
          <w:w w:val="88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88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27"/>
          <w:w w:val="88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2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4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88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b/>
          <w:i/>
          <w:color w:val="262626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8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2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02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33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2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4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-5"/>
          <w:w w:val="128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88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b/>
          <w:i/>
          <w:color w:val="262626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4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4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4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4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4"/>
          <w:w w:val="114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4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i/>
          <w:color w:val="262626"/>
          <w:spacing w:val="2"/>
          <w:w w:val="114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4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4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4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4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12"/>
          <w:w w:val="114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36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33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12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i/>
          <w:color w:val="262626"/>
          <w:spacing w:val="-38"/>
          <w:w w:val="112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44"/>
          <w:sz w:val="24"/>
          <w:szCs w:val="24"/>
        </w:rPr>
        <w:t>fr</w:t>
      </w:r>
      <w:r>
        <w:rPr>
          <w:rFonts w:cs="Times New Roman" w:hAnsi="Times New Roman" w:eastAsia="Times New Roman" w:ascii="Times New Roman"/>
          <w:b/>
          <w:i/>
          <w:color w:val="262626"/>
          <w:spacing w:val="1"/>
          <w:w w:val="112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4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i/>
          <w:color w:val="262626"/>
          <w:spacing w:val="0"/>
          <w:w w:val="12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22"/>
      </w:pP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66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color w:val="262626"/>
          <w:spacing w:val="-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6"/>
          <w:w w:val="106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6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2"/>
          <w:w w:val="106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9"/>
          <w:w w:val="10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color w:val="262626"/>
          <w:spacing w:val="-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86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color w:val="262626"/>
          <w:spacing w:val="-8"/>
          <w:w w:val="11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14"/>
          <w:w w:val="104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-5"/>
          <w:w w:val="11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81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4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05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-5"/>
          <w:w w:val="105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98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13"/>
      </w:pP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1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color w:val="262626"/>
          <w:spacing w:val="-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5"/>
          <w:w w:val="108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12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75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4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color w:val="262626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6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5"/>
          <w:w w:val="10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262626"/>
          <w:spacing w:val="-3"/>
          <w:w w:val="98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94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5"/>
          <w:w w:val="112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color w:val="262626"/>
          <w:spacing w:val="-7"/>
          <w:w w:val="231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2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7"/>
          <w:w w:val="105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color w:val="262626"/>
          <w:spacing w:val="-5"/>
          <w:w w:val="105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262626"/>
          <w:spacing w:val="-5"/>
          <w:w w:val="105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color w:val="262626"/>
          <w:spacing w:val="-2"/>
          <w:w w:val="105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color w:val="262626"/>
          <w:spacing w:val="0"/>
          <w:w w:val="105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7"/>
          <w:w w:val="10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5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05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105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5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11"/>
          <w:w w:val="105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13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262626"/>
          <w:spacing w:val="-5"/>
          <w:w w:val="116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color w:val="262626"/>
          <w:spacing w:val="-4"/>
          <w:w w:val="103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20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8"/>
          <w:szCs w:val="28"/>
        </w:rPr>
        <w:jc w:val="center"/>
        <w:ind w:left="2283" w:right="2839"/>
      </w:pPr>
      <w:r>
        <w:rPr>
          <w:rFonts w:cs="Times New Roman" w:hAnsi="Times New Roman" w:eastAsia="Times New Roman" w:ascii="Times New Roman"/>
          <w:b/>
          <w:color w:val="262626"/>
          <w:spacing w:val="-2"/>
          <w:w w:val="109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b/>
          <w:color w:val="262626"/>
          <w:spacing w:val="-2"/>
          <w:w w:val="109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color w:val="262626"/>
          <w:spacing w:val="-3"/>
          <w:w w:val="109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color w:val="262626"/>
          <w:spacing w:val="-3"/>
          <w:w w:val="109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color w:val="262626"/>
          <w:spacing w:val="-1"/>
          <w:w w:val="109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color w:val="262626"/>
          <w:spacing w:val="-2"/>
          <w:w w:val="10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color w:val="262626"/>
          <w:spacing w:val="-1"/>
          <w:w w:val="109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color w:val="262626"/>
          <w:spacing w:val="-1"/>
          <w:w w:val="109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color w:val="262626"/>
          <w:spacing w:val="-1"/>
          <w:w w:val="109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09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09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262626"/>
          <w:spacing w:val="27"/>
          <w:w w:val="109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00"/>
          <w:sz w:val="80"/>
          <w:szCs w:val="80"/>
        </w:rPr>
        <w:t>V</w:t>
      </w:r>
      <w:r>
        <w:rPr>
          <w:rFonts w:cs="Times New Roman" w:hAnsi="Times New Roman" w:eastAsia="Times New Roman" w:ascii="Times New Roman"/>
          <w:b/>
          <w:color w:val="262626"/>
          <w:spacing w:val="10"/>
          <w:w w:val="100"/>
          <w:sz w:val="80"/>
          <w:szCs w:val="80"/>
        </w:rPr>
        <w:t> </w:t>
      </w:r>
      <w:r>
        <w:rPr>
          <w:rFonts w:cs="Arial" w:hAnsi="Arial" w:eastAsia="Arial" w:ascii="Arial"/>
          <w:b/>
          <w:color w:val="262626"/>
          <w:spacing w:val="6"/>
          <w:w w:val="94"/>
          <w:sz w:val="28"/>
          <w:szCs w:val="28"/>
        </w:rPr>
        <w:t>G</w:t>
      </w:r>
      <w:r>
        <w:rPr>
          <w:rFonts w:cs="Arial" w:hAnsi="Arial" w:eastAsia="Arial" w:ascii="Arial"/>
          <w:b/>
          <w:color w:val="262626"/>
          <w:spacing w:val="4"/>
          <w:w w:val="94"/>
          <w:sz w:val="28"/>
          <w:szCs w:val="28"/>
        </w:rPr>
        <w:t>r</w:t>
      </w:r>
      <w:r>
        <w:rPr>
          <w:rFonts w:cs="Arial" w:hAnsi="Arial" w:eastAsia="Arial" w:ascii="Arial"/>
          <w:b/>
          <w:color w:val="262626"/>
          <w:spacing w:val="6"/>
          <w:w w:val="94"/>
          <w:sz w:val="28"/>
          <w:szCs w:val="28"/>
        </w:rPr>
        <w:t>a</w:t>
      </w:r>
      <w:r>
        <w:rPr>
          <w:rFonts w:cs="Arial" w:hAnsi="Arial" w:eastAsia="Arial" w:ascii="Arial"/>
          <w:b/>
          <w:color w:val="262626"/>
          <w:spacing w:val="6"/>
          <w:w w:val="94"/>
          <w:sz w:val="28"/>
          <w:szCs w:val="28"/>
        </w:rPr>
        <w:t>d</w:t>
      </w:r>
      <w:r>
        <w:rPr>
          <w:rFonts w:cs="Arial" w:hAnsi="Arial" w:eastAsia="Arial" w:ascii="Arial"/>
          <w:b/>
          <w:color w:val="262626"/>
          <w:spacing w:val="6"/>
          <w:w w:val="94"/>
          <w:sz w:val="28"/>
          <w:szCs w:val="28"/>
        </w:rPr>
        <w:t>u</w:t>
      </w:r>
      <w:r>
        <w:rPr>
          <w:rFonts w:cs="Arial" w:hAnsi="Arial" w:eastAsia="Arial" w:ascii="Arial"/>
          <w:b/>
          <w:color w:val="262626"/>
          <w:spacing w:val="6"/>
          <w:w w:val="94"/>
          <w:sz w:val="28"/>
          <w:szCs w:val="28"/>
        </w:rPr>
        <w:t>a</w:t>
      </w:r>
      <w:r>
        <w:rPr>
          <w:rFonts w:cs="Arial" w:hAnsi="Arial" w:eastAsia="Arial" w:ascii="Arial"/>
          <w:b/>
          <w:color w:val="262626"/>
          <w:spacing w:val="3"/>
          <w:w w:val="94"/>
          <w:sz w:val="28"/>
          <w:szCs w:val="28"/>
        </w:rPr>
        <w:t>t</w:t>
      </w:r>
      <w:r>
        <w:rPr>
          <w:rFonts w:cs="Arial" w:hAnsi="Arial" w:eastAsia="Arial" w:ascii="Arial"/>
          <w:b/>
          <w:color w:val="262626"/>
          <w:spacing w:val="0"/>
          <w:w w:val="94"/>
          <w:sz w:val="28"/>
          <w:szCs w:val="28"/>
        </w:rPr>
        <w:t>e</w:t>
      </w:r>
      <w:r>
        <w:rPr>
          <w:rFonts w:cs="Arial" w:hAnsi="Arial" w:eastAsia="Arial" w:ascii="Arial"/>
          <w:b/>
          <w:color w:val="262626"/>
          <w:spacing w:val="43"/>
          <w:w w:val="94"/>
          <w:sz w:val="28"/>
          <w:szCs w:val="28"/>
        </w:rPr>
        <w:t> </w:t>
      </w:r>
      <w:r>
        <w:rPr>
          <w:rFonts w:cs="Arial" w:hAnsi="Arial" w:eastAsia="Arial" w:ascii="Arial"/>
          <w:b/>
          <w:color w:val="262626"/>
          <w:spacing w:val="4"/>
          <w:w w:val="70"/>
          <w:sz w:val="28"/>
          <w:szCs w:val="28"/>
        </w:rPr>
        <w:t>S</w:t>
      </w:r>
      <w:r>
        <w:rPr>
          <w:rFonts w:cs="Arial" w:hAnsi="Arial" w:eastAsia="Arial" w:ascii="Arial"/>
          <w:b/>
          <w:color w:val="262626"/>
          <w:spacing w:val="6"/>
          <w:w w:val="92"/>
          <w:sz w:val="28"/>
          <w:szCs w:val="28"/>
        </w:rPr>
        <w:t>c</w:t>
      </w:r>
      <w:r>
        <w:rPr>
          <w:rFonts w:cs="Arial" w:hAnsi="Arial" w:eastAsia="Arial" w:ascii="Arial"/>
          <w:b/>
          <w:color w:val="262626"/>
          <w:spacing w:val="5"/>
          <w:w w:val="90"/>
          <w:sz w:val="28"/>
          <w:szCs w:val="28"/>
        </w:rPr>
        <w:t>h</w:t>
      </w:r>
      <w:r>
        <w:rPr>
          <w:rFonts w:cs="Arial" w:hAnsi="Arial" w:eastAsia="Arial" w:ascii="Arial"/>
          <w:b/>
          <w:color w:val="262626"/>
          <w:spacing w:val="5"/>
          <w:w w:val="98"/>
          <w:sz w:val="28"/>
          <w:szCs w:val="28"/>
        </w:rPr>
        <w:t>o</w:t>
      </w:r>
      <w:r>
        <w:rPr>
          <w:rFonts w:cs="Arial" w:hAnsi="Arial" w:eastAsia="Arial" w:ascii="Arial"/>
          <w:b/>
          <w:color w:val="262626"/>
          <w:spacing w:val="6"/>
          <w:w w:val="103"/>
          <w:sz w:val="28"/>
          <w:szCs w:val="28"/>
        </w:rPr>
        <w:t>o</w:t>
      </w:r>
      <w:r>
        <w:rPr>
          <w:rFonts w:cs="Arial" w:hAnsi="Arial" w:eastAsia="Arial" w:ascii="Arial"/>
          <w:b/>
          <w:color w:val="262626"/>
          <w:spacing w:val="0"/>
          <w:w w:val="60"/>
          <w:sz w:val="28"/>
          <w:szCs w:val="28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5"/>
          <w:szCs w:val="15"/>
        </w:rPr>
        <w:jc w:val="left"/>
        <w:spacing w:before="3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lineRule="exact" w:line="220"/>
        <w:ind w:left="3069" w:right="3487" w:firstLine="9"/>
      </w:pP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262626"/>
          <w:spacing w:val="1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8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97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262626"/>
          <w:spacing w:val="-4"/>
          <w:w w:val="113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262626"/>
          <w:spacing w:val="-3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262626"/>
          <w:spacing w:val="-5"/>
          <w:w w:val="107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262626"/>
          <w:spacing w:val="-5"/>
          <w:w w:val="107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262626"/>
          <w:spacing w:val="-3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22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72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97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97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262626"/>
          <w:spacing w:val="-2"/>
          <w:w w:val="9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262626"/>
          <w:spacing w:val="-5"/>
          <w:w w:val="97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97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262626"/>
          <w:spacing w:val="-5"/>
          <w:w w:val="9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262626"/>
          <w:spacing w:val="-7"/>
          <w:w w:val="10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262626"/>
          <w:spacing w:val="-3"/>
          <w:w w:val="10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262626"/>
          <w:spacing w:val="-2"/>
          <w:w w:val="10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0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262626"/>
          <w:spacing w:val="-2"/>
          <w:w w:val="104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10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262626"/>
          <w:spacing w:val="-3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7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262626"/>
          <w:spacing w:val="-3"/>
          <w:w w:val="97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4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262626"/>
          <w:spacing w:val="-2"/>
          <w:w w:val="86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262626"/>
          <w:spacing w:val="-2"/>
          <w:w w:val="10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262626"/>
          <w:spacing w:val="-4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262626"/>
          <w:spacing w:val="-5"/>
          <w:w w:val="107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262626"/>
          <w:spacing w:val="-3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2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before="13"/>
        <w:ind w:left="431" w:right="839"/>
        <w:sectPr>
          <w:pgSz w:w="12280" w:h="15860"/>
          <w:pgMar w:top="960" w:bottom="280" w:left="1160" w:right="1020"/>
        </w:sectPr>
      </w:pPr>
      <w:r>
        <w:rPr>
          <w:rFonts w:cs="Times New Roman" w:hAnsi="Times New Roman" w:eastAsia="Times New Roman" w:ascii="Times New Roman"/>
          <w:color w:val="262626"/>
          <w:spacing w:val="-3"/>
          <w:w w:val="85"/>
          <w:sz w:val="22"/>
          <w:szCs w:val="22"/>
        </w:rPr>
        <w:t>4</w:t>
      </w:r>
      <w:r>
        <w:rPr>
          <w:rFonts w:cs="Times New Roman" w:hAnsi="Times New Roman" w:eastAsia="Times New Roman" w:ascii="Times New Roman"/>
          <w:color w:val="262626"/>
          <w:spacing w:val="-3"/>
          <w:w w:val="85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262626"/>
          <w:spacing w:val="0"/>
          <w:w w:val="85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262626"/>
          <w:spacing w:val="14"/>
          <w:w w:val="8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color w:val="262626"/>
          <w:spacing w:val="-5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262626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color w:val="262626"/>
          <w:spacing w:val="4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10"/>
          <w:w w:val="9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262626"/>
          <w:spacing w:val="-4"/>
          <w:w w:val="10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262626"/>
          <w:spacing w:val="-2"/>
          <w:w w:val="12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262626"/>
          <w:spacing w:val="-3"/>
          <w:w w:val="11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65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95"/>
          <w:sz w:val="22"/>
          <w:szCs w:val="22"/>
        </w:rPr>
        <w:t>(</w:t>
      </w:r>
      <w:r>
        <w:rPr>
          <w:rFonts w:cs="Times New Roman" w:hAnsi="Times New Roman" w:eastAsia="Times New Roman" w:ascii="Times New Roman"/>
          <w:color w:val="262626"/>
          <w:spacing w:val="-4"/>
          <w:w w:val="108"/>
          <w:sz w:val="22"/>
          <w:szCs w:val="22"/>
        </w:rPr>
        <w:t>6</w:t>
      </w:r>
      <w:r>
        <w:rPr>
          <w:rFonts w:cs="Times New Roman" w:hAnsi="Times New Roman" w:eastAsia="Times New Roman" w:ascii="Times New Roman"/>
          <w:color w:val="262626"/>
          <w:spacing w:val="-2"/>
          <w:w w:val="76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262626"/>
          <w:spacing w:val="-4"/>
          <w:w w:val="104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262626"/>
          <w:spacing w:val="0"/>
          <w:w w:val="88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4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2"/>
          <w:szCs w:val="22"/>
        </w:rPr>
        <w:t>7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7</w:t>
      </w:r>
      <w:r>
        <w:rPr>
          <w:rFonts w:cs="Times New Roman" w:hAnsi="Times New Roman" w:eastAsia="Times New Roman" w:ascii="Times New Roman"/>
          <w:color w:val="262626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color w:val="262626"/>
          <w:spacing w:val="4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4"/>
          <w:w w:val="9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262626"/>
          <w:spacing w:val="-2"/>
          <w:w w:val="10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262626"/>
          <w:spacing w:val="-3"/>
          <w:w w:val="122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262626"/>
          <w:spacing w:val="-3"/>
          <w:w w:val="97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262626"/>
          <w:spacing w:val="-3"/>
          <w:w w:val="97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262626"/>
          <w:spacing w:val="-2"/>
          <w:w w:val="13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65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262626"/>
          <w:spacing w:val="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2"/>
          <w:w w:val="88"/>
          <w:sz w:val="22"/>
          <w:szCs w:val="22"/>
        </w:rPr>
        <w:t>(</w:t>
      </w:r>
      <w:r>
        <w:rPr>
          <w:rFonts w:cs="Times New Roman" w:hAnsi="Times New Roman" w:eastAsia="Times New Roman" w:ascii="Times New Roman"/>
          <w:color w:val="262626"/>
          <w:spacing w:val="-4"/>
          <w:w w:val="113"/>
          <w:sz w:val="22"/>
          <w:szCs w:val="22"/>
        </w:rPr>
        <w:t>6</w:t>
      </w:r>
      <w:r>
        <w:rPr>
          <w:rFonts w:cs="Times New Roman" w:hAnsi="Times New Roman" w:eastAsia="Times New Roman" w:ascii="Times New Roman"/>
          <w:color w:val="262626"/>
          <w:spacing w:val="-2"/>
          <w:w w:val="76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262626"/>
          <w:spacing w:val="-3"/>
          <w:w w:val="99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262626"/>
          <w:spacing w:val="0"/>
          <w:w w:val="95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262626"/>
          <w:spacing w:val="-3"/>
          <w:w w:val="100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8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0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22"/>
          <w:szCs w:val="22"/>
        </w:rPr>
        <w:t>8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8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262626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2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6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2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02"/>
          <w:sz w:val="22"/>
          <w:szCs w:val="22"/>
        </w:rPr>
        <w:t>h</w:t>
      </w:r>
      <w:hyperlink r:id="rId5">
        <w:r>
          <w:rPr>
            <w:rFonts w:cs="Times New Roman" w:hAnsi="Times New Roman" w:eastAsia="Times New Roman" w:ascii="Times New Roman"/>
            <w:i/>
            <w:color w:val="262626"/>
            <w:spacing w:val="0"/>
            <w:w w:val="88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108"/>
            <w:sz w:val="22"/>
            <w:szCs w:val="22"/>
          </w:rPr>
          <w:t>s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100"/>
            <w:sz w:val="22"/>
            <w:szCs w:val="22"/>
          </w:rPr>
          <w:t>c</w:t>
        </w:r>
        <w:r>
          <w:rPr>
            <w:rFonts w:cs="Times New Roman" w:hAnsi="Times New Roman" w:eastAsia="Times New Roman" w:ascii="Times New Roman"/>
            <w:i/>
            <w:color w:val="262626"/>
            <w:spacing w:val="-2"/>
            <w:w w:val="102"/>
            <w:sz w:val="22"/>
            <w:szCs w:val="22"/>
          </w:rPr>
          <w:t>h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100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i/>
            <w:color w:val="262626"/>
            <w:spacing w:val="-2"/>
            <w:w w:val="113"/>
            <w:sz w:val="22"/>
            <w:szCs w:val="22"/>
          </w:rPr>
          <w:t>m</w:t>
        </w:r>
        <w:r>
          <w:rPr>
            <w:rFonts w:cs="Times New Roman" w:hAnsi="Times New Roman" w:eastAsia="Times New Roman" w:ascii="Times New Roman"/>
            <w:i/>
            <w:color w:val="262626"/>
            <w:spacing w:val="-2"/>
            <w:w w:val="110"/>
            <w:sz w:val="22"/>
            <w:szCs w:val="22"/>
          </w:rPr>
          <w:t>m</w:t>
        </w:r>
        <w:r>
          <w:rPr>
            <w:rFonts w:cs="Times New Roman" w:hAnsi="Times New Roman" w:eastAsia="Times New Roman" w:ascii="Times New Roman"/>
            <w:i/>
            <w:color w:val="262626"/>
            <w:spacing w:val="-2"/>
            <w:w w:val="105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119"/>
            <w:sz w:val="22"/>
            <w:szCs w:val="22"/>
          </w:rPr>
          <w:t>r</w:t>
        </w:r>
        <w:r>
          <w:rPr>
            <w:rFonts w:cs="Times New Roman" w:hAnsi="Times New Roman" w:eastAsia="Times New Roman" w:ascii="Times New Roman"/>
            <w:i/>
            <w:color w:val="262626"/>
            <w:spacing w:val="-3"/>
            <w:w w:val="87"/>
            <w:sz w:val="22"/>
            <w:szCs w:val="22"/>
          </w:rPr>
          <w:t>@</w:t>
        </w:r>
        <w:r>
          <w:rPr>
            <w:rFonts w:cs="Times New Roman" w:hAnsi="Times New Roman" w:eastAsia="Times New Roman" w:ascii="Times New Roman"/>
            <w:i/>
            <w:color w:val="262626"/>
            <w:spacing w:val="-2"/>
            <w:w w:val="115"/>
            <w:sz w:val="22"/>
            <w:szCs w:val="22"/>
          </w:rPr>
          <w:t>v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106"/>
            <w:sz w:val="22"/>
            <w:szCs w:val="22"/>
          </w:rPr>
          <w:t>a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106"/>
            <w:sz w:val="22"/>
            <w:szCs w:val="22"/>
          </w:rPr>
          <w:t>n</w:t>
        </w:r>
        <w:r>
          <w:rPr>
            <w:rFonts w:cs="Times New Roman" w:hAnsi="Times New Roman" w:eastAsia="Times New Roman" w:ascii="Times New Roman"/>
            <w:i/>
            <w:color w:val="262626"/>
            <w:spacing w:val="-2"/>
            <w:w w:val="115"/>
            <w:sz w:val="22"/>
            <w:szCs w:val="22"/>
          </w:rPr>
          <w:t>d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95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i/>
            <w:color w:val="262626"/>
            <w:spacing w:val="-2"/>
            <w:w w:val="114"/>
            <w:sz w:val="22"/>
            <w:szCs w:val="22"/>
          </w:rPr>
          <w:t>r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97"/>
            <w:sz w:val="22"/>
            <w:szCs w:val="22"/>
          </w:rPr>
          <w:t>b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112"/>
            <w:sz w:val="22"/>
            <w:szCs w:val="22"/>
          </w:rPr>
          <w:t>i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96"/>
            <w:sz w:val="22"/>
            <w:szCs w:val="22"/>
          </w:rPr>
          <w:t>l</w:t>
        </w:r>
        <w:r>
          <w:rPr>
            <w:rFonts w:cs="Times New Roman" w:hAnsi="Times New Roman" w:eastAsia="Times New Roman" w:ascii="Times New Roman"/>
            <w:i/>
            <w:color w:val="262626"/>
            <w:spacing w:val="0"/>
            <w:w w:val="96"/>
            <w:sz w:val="22"/>
            <w:szCs w:val="22"/>
          </w:rPr>
          <w:t>t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96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i/>
            <w:color w:val="262626"/>
            <w:spacing w:val="-1"/>
            <w:w w:val="100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i/>
            <w:color w:val="262626"/>
            <w:spacing w:val="0"/>
            <w:w w:val="111"/>
            <w:sz w:val="22"/>
            <w:szCs w:val="22"/>
          </w:rPr>
          <w:t>d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ectPr>
          <w:pgSz w:w="12520" w:h="16060"/>
          <w:pgMar w:top="0" w:bottom="0" w:left="0" w:right="0"/>
        </w:sectPr>
      </w:pPr>
      <w:r>
        <w:pict>
          <v:shape type="#_x0000_t75" style="width:626pt;height:803pt">
            <v:imagedata o:title="" r:id="rId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right"/>
        <w:spacing w:lineRule="exact" w:line="300"/>
      </w:pPr>
      <w:r>
        <w:rPr>
          <w:rFonts w:cs="Arial" w:hAnsi="Arial" w:eastAsia="Arial" w:ascii="Arial"/>
          <w:b/>
          <w:color w:val="2F2F2F"/>
          <w:spacing w:val="7"/>
          <w:w w:val="100"/>
          <w:position w:val="-1"/>
          <w:sz w:val="20"/>
          <w:szCs w:val="20"/>
        </w:rPr>
        <w:t>P</w:t>
      </w:r>
      <w:r>
        <w:rPr>
          <w:rFonts w:cs="Arial" w:hAnsi="Arial" w:eastAsia="Arial" w:ascii="Arial"/>
          <w:b/>
          <w:color w:val="2F2F2F"/>
          <w:spacing w:val="7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2F2F2F"/>
          <w:spacing w:val="7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b/>
          <w:color w:val="2F2F2F"/>
          <w:spacing w:val="0"/>
          <w:w w:val="100"/>
          <w:position w:val="-1"/>
          <w:sz w:val="20"/>
          <w:szCs w:val="20"/>
        </w:rPr>
        <w:t>NY</w:t>
      </w:r>
      <w:r>
        <w:rPr>
          <w:rFonts w:cs="Arial" w:hAnsi="Arial" w:eastAsia="Arial" w:ascii="Arial"/>
          <w:b/>
          <w:color w:val="2F2F2F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2F2F2F"/>
          <w:spacing w:val="24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7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color w:val="2F2F2F"/>
          <w:spacing w:val="-9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b/>
          <w:color w:val="2F2F2F"/>
          <w:spacing w:val="8"/>
          <w:w w:val="143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2F2F2F"/>
          <w:spacing w:val="7"/>
          <w:w w:val="105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2F2F2F"/>
          <w:spacing w:val="7"/>
          <w:w w:val="108"/>
          <w:position w:val="-1"/>
          <w:sz w:val="20"/>
          <w:szCs w:val="20"/>
        </w:rPr>
        <w:t>N</w:t>
      </w:r>
      <w:r>
        <w:rPr>
          <w:rFonts w:cs="Arial" w:hAnsi="Arial" w:eastAsia="Arial" w:ascii="Arial"/>
          <w:b/>
          <w:color w:val="2F2F2F"/>
          <w:spacing w:val="0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75"/>
        <w:sectPr>
          <w:pgSz w:w="12240" w:h="15840"/>
          <w:pgMar w:top="640" w:bottom="280" w:left="1200" w:right="1380"/>
          <w:cols w:num="2" w:equalWidth="off">
            <w:col w:w="5764" w:space="457"/>
            <w:col w:w="3439"/>
          </w:cols>
        </w:sectPr>
      </w:pPr>
      <w:r>
        <w:br w:type="column"/>
      </w:r>
      <w:r>
        <w:rPr>
          <w:rFonts w:cs="Arial" w:hAnsi="Arial" w:eastAsia="Arial" w:ascii="Arial"/>
          <w:b/>
          <w:i/>
          <w:color w:val="2F2F2F"/>
          <w:spacing w:val="12"/>
          <w:w w:val="130"/>
          <w:sz w:val="14"/>
          <w:szCs w:val="14"/>
        </w:rPr>
        <w:t>G</w:t>
      </w:r>
      <w:r>
        <w:rPr>
          <w:rFonts w:cs="Arial" w:hAnsi="Arial" w:eastAsia="Arial" w:ascii="Arial"/>
          <w:b/>
          <w:i/>
          <w:color w:val="2F2F2F"/>
          <w:spacing w:val="6"/>
          <w:w w:val="127"/>
          <w:sz w:val="14"/>
          <w:szCs w:val="14"/>
        </w:rPr>
        <w:t>R</w:t>
      </w:r>
      <w:r>
        <w:rPr>
          <w:rFonts w:cs="Arial" w:hAnsi="Arial" w:eastAsia="Arial" w:ascii="Arial"/>
          <w:b/>
          <w:i/>
          <w:color w:val="2F2F2F"/>
          <w:spacing w:val="13"/>
          <w:w w:val="115"/>
          <w:sz w:val="14"/>
          <w:szCs w:val="14"/>
        </w:rPr>
        <w:t>A</w:t>
      </w:r>
      <w:r>
        <w:rPr>
          <w:rFonts w:cs="Arial" w:hAnsi="Arial" w:eastAsia="Arial" w:ascii="Arial"/>
          <w:b/>
          <w:i/>
          <w:color w:val="2F2F2F"/>
          <w:spacing w:val="0"/>
          <w:w w:val="140"/>
          <w:sz w:val="14"/>
          <w:szCs w:val="14"/>
        </w:rPr>
        <w:t>D</w:t>
      </w:r>
      <w:r>
        <w:rPr>
          <w:rFonts w:cs="Arial" w:hAnsi="Arial" w:eastAsia="Arial" w:ascii="Arial"/>
          <w:b/>
          <w:i/>
          <w:color w:val="2F2F2F"/>
          <w:spacing w:val="-22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i/>
          <w:color w:val="2F2F2F"/>
          <w:spacing w:val="-8"/>
          <w:w w:val="127"/>
          <w:sz w:val="14"/>
          <w:szCs w:val="14"/>
        </w:rPr>
        <w:t>U</w:t>
      </w:r>
      <w:r>
        <w:rPr>
          <w:rFonts w:cs="Arial" w:hAnsi="Arial" w:eastAsia="Arial" w:ascii="Arial"/>
          <w:b/>
          <w:i/>
          <w:color w:val="2F2F2F"/>
          <w:spacing w:val="0"/>
          <w:w w:val="136"/>
          <w:sz w:val="14"/>
          <w:szCs w:val="14"/>
        </w:rPr>
        <w:t>A</w:t>
      </w:r>
      <w:r>
        <w:rPr>
          <w:rFonts w:cs="Arial" w:hAnsi="Arial" w:eastAsia="Arial" w:ascii="Arial"/>
          <w:b/>
          <w:i/>
          <w:color w:val="2F2F2F"/>
          <w:spacing w:val="-2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i/>
          <w:color w:val="2F2F2F"/>
          <w:spacing w:val="-14"/>
          <w:w w:val="136"/>
          <w:sz w:val="14"/>
          <w:szCs w:val="14"/>
        </w:rPr>
        <w:t>T</w:t>
      </w:r>
      <w:r>
        <w:rPr>
          <w:rFonts w:cs="Arial" w:hAnsi="Arial" w:eastAsia="Arial" w:ascii="Arial"/>
          <w:b/>
          <w:i/>
          <w:color w:val="2F2F2F"/>
          <w:spacing w:val="0"/>
          <w:w w:val="136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2F2F2F"/>
          <w:spacing w:val="15"/>
          <w:w w:val="136"/>
          <w:sz w:val="14"/>
          <w:szCs w:val="14"/>
        </w:rPr>
        <w:t> </w:t>
      </w:r>
      <w:r>
        <w:rPr>
          <w:rFonts w:cs="Arial" w:hAnsi="Arial" w:eastAsia="Arial" w:ascii="Arial"/>
          <w:b/>
          <w:i/>
          <w:color w:val="2F2F2F"/>
          <w:spacing w:val="11"/>
          <w:w w:val="136"/>
          <w:sz w:val="14"/>
          <w:szCs w:val="14"/>
        </w:rPr>
        <w:t>R</w:t>
      </w:r>
      <w:r>
        <w:rPr>
          <w:rFonts w:cs="Arial" w:hAnsi="Arial" w:eastAsia="Arial" w:ascii="Arial"/>
          <w:b/>
          <w:i/>
          <w:color w:val="2F2F2F"/>
          <w:spacing w:val="-5"/>
          <w:w w:val="136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2F2F2F"/>
          <w:spacing w:val="19"/>
          <w:w w:val="136"/>
          <w:sz w:val="14"/>
          <w:szCs w:val="14"/>
        </w:rPr>
        <w:t>S</w:t>
      </w:r>
      <w:r>
        <w:rPr>
          <w:rFonts w:cs="Arial" w:hAnsi="Arial" w:eastAsia="Arial" w:ascii="Arial"/>
          <w:b/>
          <w:i/>
          <w:color w:val="2F2F2F"/>
          <w:spacing w:val="7"/>
          <w:w w:val="136"/>
          <w:sz w:val="14"/>
          <w:szCs w:val="14"/>
        </w:rPr>
        <w:t>U</w:t>
      </w:r>
      <w:r>
        <w:rPr>
          <w:rFonts w:cs="Arial" w:hAnsi="Arial" w:eastAsia="Arial" w:ascii="Arial"/>
          <w:b/>
          <w:i/>
          <w:color w:val="2F2F2F"/>
          <w:spacing w:val="19"/>
          <w:w w:val="136"/>
          <w:sz w:val="14"/>
          <w:szCs w:val="14"/>
        </w:rPr>
        <w:t>M</w:t>
      </w:r>
      <w:r>
        <w:rPr>
          <w:rFonts w:cs="Arial" w:hAnsi="Arial" w:eastAsia="Arial" w:ascii="Arial"/>
          <w:b/>
          <w:i/>
          <w:color w:val="2F2F2F"/>
          <w:spacing w:val="0"/>
          <w:w w:val="136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2F2F2F"/>
          <w:spacing w:val="-29"/>
          <w:w w:val="136"/>
          <w:sz w:val="14"/>
          <w:szCs w:val="14"/>
        </w:rPr>
        <w:t> </w:t>
      </w:r>
      <w:r>
        <w:rPr>
          <w:rFonts w:cs="Arial" w:hAnsi="Arial" w:eastAsia="Arial" w:ascii="Arial"/>
          <w:b/>
          <w:i/>
          <w:color w:val="2F2F2F"/>
          <w:spacing w:val="-22"/>
          <w:w w:val="136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2F2F2F"/>
          <w:spacing w:val="-9"/>
          <w:w w:val="136"/>
          <w:sz w:val="14"/>
          <w:szCs w:val="14"/>
        </w:rPr>
        <w:t>X</w:t>
      </w:r>
      <w:r>
        <w:rPr>
          <w:rFonts w:cs="Arial" w:hAnsi="Arial" w:eastAsia="Arial" w:ascii="Arial"/>
          <w:b/>
          <w:i/>
          <w:color w:val="2F2F2F"/>
          <w:spacing w:val="20"/>
          <w:w w:val="136"/>
          <w:sz w:val="14"/>
          <w:szCs w:val="14"/>
        </w:rPr>
        <w:t>A</w:t>
      </w:r>
      <w:r>
        <w:rPr>
          <w:rFonts w:cs="Arial" w:hAnsi="Arial" w:eastAsia="Arial" w:ascii="Arial"/>
          <w:b/>
          <w:i/>
          <w:color w:val="2F2F2F"/>
          <w:spacing w:val="7"/>
          <w:w w:val="136"/>
          <w:sz w:val="14"/>
          <w:szCs w:val="14"/>
        </w:rPr>
        <w:t>M</w:t>
      </w:r>
      <w:r>
        <w:rPr>
          <w:rFonts w:cs="Arial" w:hAnsi="Arial" w:eastAsia="Arial" w:ascii="Arial"/>
          <w:b/>
          <w:i/>
          <w:color w:val="2F2F2F"/>
          <w:spacing w:val="8"/>
          <w:w w:val="136"/>
          <w:sz w:val="14"/>
          <w:szCs w:val="14"/>
        </w:rPr>
        <w:t>P</w:t>
      </w:r>
      <w:r>
        <w:rPr>
          <w:rFonts w:cs="Arial" w:hAnsi="Arial" w:eastAsia="Arial" w:ascii="Arial"/>
          <w:b/>
          <w:i/>
          <w:color w:val="2F2F2F"/>
          <w:spacing w:val="16"/>
          <w:w w:val="136"/>
          <w:sz w:val="14"/>
          <w:szCs w:val="14"/>
        </w:rPr>
        <w:t>L</w:t>
      </w:r>
      <w:r>
        <w:rPr>
          <w:rFonts w:cs="Arial" w:hAnsi="Arial" w:eastAsia="Arial" w:ascii="Arial"/>
          <w:b/>
          <w:i/>
          <w:color w:val="2F2F2F"/>
          <w:spacing w:val="0"/>
          <w:w w:val="136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2F2F2F"/>
          <w:spacing w:val="21"/>
          <w:w w:val="136"/>
          <w:sz w:val="14"/>
          <w:szCs w:val="14"/>
        </w:rPr>
        <w:t> </w:t>
      </w:r>
      <w:r>
        <w:rPr>
          <w:rFonts w:cs="Arial" w:hAnsi="Arial" w:eastAsia="Arial" w:ascii="Arial"/>
          <w:b/>
          <w:i/>
          <w:color w:val="2F2F2F"/>
          <w:spacing w:val="3"/>
          <w:w w:val="184"/>
          <w:sz w:val="18"/>
          <w:szCs w:val="18"/>
        </w:rPr>
        <w:t>#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4" w:lineRule="exact" w:line="200"/>
        <w:sectPr>
          <w:type w:val="continuous"/>
          <w:pgSz w:w="12240" w:h="15840"/>
          <w:pgMar w:top="960" w:bottom="280" w:left="1200" w:right="138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211"/>
      </w:pPr>
      <w:r>
        <w:rPr>
          <w:rFonts w:cs="Times New Roman" w:hAnsi="Times New Roman" w:eastAsia="Times New Roman" w:ascii="Times New Roman"/>
          <w:color w:val="2F2F2F"/>
          <w:spacing w:val="-3"/>
          <w:w w:val="65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4</w:t>
      </w:r>
      <w:r>
        <w:rPr>
          <w:rFonts w:cs="Times New Roman" w:hAnsi="Times New Roman" w:eastAsia="Times New Roman" w:ascii="Times New Roman"/>
          <w:color w:val="2F2F2F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92" w:right="-50"/>
      </w:pP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6"/>
          <w:w w:val="104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9"/>
        <w:ind w:right="445" w:firstLine="5"/>
        <w:sectPr>
          <w:type w:val="continuous"/>
          <w:pgSz w:w="12240" w:h="15840"/>
          <w:pgMar w:top="960" w:bottom="280" w:left="1200" w:right="1380"/>
          <w:cols w:num="2" w:equalWidth="off">
            <w:col w:w="2194" w:space="5188"/>
            <w:col w:w="2278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2F2F2F"/>
          <w:spacing w:val="-10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2F2F2F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90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2F2F2F"/>
          <w:spacing w:val="0"/>
          <w:w w:val="96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2F2F2F"/>
          <w:spacing w:val="0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y</w:t>
      </w:r>
      <w:hyperlink r:id="rId7">
        <w:r>
          <w:rPr>
            <w:rFonts w:cs="Times New Roman" w:hAnsi="Times New Roman" w:eastAsia="Times New Roman" w:ascii="Times New Roman"/>
            <w:color w:val="2F2F2F"/>
            <w:spacing w:val="-2"/>
            <w:w w:val="90"/>
            <w:sz w:val="20"/>
            <w:szCs w:val="20"/>
          </w:rPr>
          <w:t>.</w:t>
        </w:r>
        <w:r>
          <w:rPr>
            <w:rFonts w:cs="Times New Roman" w:hAnsi="Times New Roman" w:eastAsia="Times New Roman" w:ascii="Times New Roman"/>
            <w:color w:val="2F2F2F"/>
            <w:spacing w:val="-3"/>
            <w:w w:val="109"/>
            <w:sz w:val="20"/>
            <w:szCs w:val="20"/>
          </w:rPr>
          <w:t>l</w:t>
        </w:r>
        <w:r>
          <w:rPr>
            <w:rFonts w:cs="Times New Roman" w:hAnsi="Times New Roman" w:eastAsia="Times New Roman" w:ascii="Times New Roman"/>
            <w:color w:val="2F2F2F"/>
            <w:spacing w:val="-4"/>
            <w:w w:val="108"/>
            <w:sz w:val="20"/>
            <w:szCs w:val="20"/>
          </w:rPr>
          <w:t>a</w:t>
        </w:r>
        <w:r>
          <w:rPr>
            <w:rFonts w:cs="Times New Roman" w:hAnsi="Times New Roman" w:eastAsia="Times New Roman" w:ascii="Times New Roman"/>
            <w:color w:val="2F2F2F"/>
            <w:spacing w:val="-5"/>
            <w:w w:val="96"/>
            <w:sz w:val="20"/>
            <w:szCs w:val="20"/>
          </w:rPr>
          <w:t>n</w:t>
        </w:r>
        <w:r>
          <w:rPr>
            <w:rFonts w:cs="Times New Roman" w:hAnsi="Times New Roman" w:eastAsia="Times New Roman" w:ascii="Times New Roman"/>
            <w:color w:val="2F2F2F"/>
            <w:spacing w:val="-4"/>
            <w:w w:val="108"/>
            <w:sz w:val="20"/>
            <w:szCs w:val="20"/>
          </w:rPr>
          <w:t>e</w:t>
        </w:r>
        <w:r>
          <w:rPr>
            <w:rFonts w:cs="Times New Roman" w:hAnsi="Times New Roman" w:eastAsia="Times New Roman" w:ascii="Times New Roman"/>
            <w:color w:val="2F2F2F"/>
            <w:spacing w:val="-10"/>
            <w:w w:val="107"/>
            <w:sz w:val="20"/>
            <w:szCs w:val="20"/>
          </w:rPr>
          <w:t>@</w:t>
        </w:r>
        <w:r>
          <w:rPr>
            <w:rFonts w:cs="Times New Roman" w:hAnsi="Times New Roman" w:eastAsia="Times New Roman" w:ascii="Times New Roman"/>
            <w:color w:val="2F2F2F"/>
            <w:spacing w:val="-4"/>
            <w:w w:val="102"/>
            <w:sz w:val="20"/>
            <w:szCs w:val="20"/>
          </w:rPr>
          <w:t>e</w:t>
        </w:r>
        <w:r>
          <w:rPr>
            <w:rFonts w:cs="Times New Roman" w:hAnsi="Times New Roman" w:eastAsia="Times New Roman" w:ascii="Times New Roman"/>
            <w:color w:val="2F2F2F"/>
            <w:spacing w:val="-8"/>
            <w:w w:val="107"/>
            <w:sz w:val="20"/>
            <w:szCs w:val="20"/>
          </w:rPr>
          <w:t>m</w:t>
        </w:r>
        <w:r>
          <w:rPr>
            <w:rFonts w:cs="Times New Roman" w:hAnsi="Times New Roman" w:eastAsia="Times New Roman" w:ascii="Times New Roman"/>
            <w:color w:val="2F2F2F"/>
            <w:spacing w:val="-4"/>
            <w:w w:val="108"/>
            <w:sz w:val="20"/>
            <w:szCs w:val="20"/>
          </w:rPr>
          <w:t>a</w:t>
        </w:r>
        <w:r>
          <w:rPr>
            <w:rFonts w:cs="Times New Roman" w:hAnsi="Times New Roman" w:eastAsia="Times New Roman" w:ascii="Times New Roman"/>
            <w:color w:val="2F2F2F"/>
            <w:spacing w:val="-3"/>
            <w:w w:val="100"/>
            <w:sz w:val="20"/>
            <w:szCs w:val="20"/>
          </w:rPr>
          <w:t>i</w:t>
        </w:r>
        <w:r>
          <w:rPr>
            <w:rFonts w:cs="Times New Roman" w:hAnsi="Times New Roman" w:eastAsia="Times New Roman" w:ascii="Times New Roman"/>
            <w:color w:val="2F2F2F"/>
            <w:spacing w:val="0"/>
            <w:w w:val="100"/>
            <w:sz w:val="20"/>
            <w:szCs w:val="20"/>
          </w:rPr>
          <w:t>l</w:t>
        </w:r>
        <w:r>
          <w:rPr>
            <w:rFonts w:cs="Times New Roman" w:hAnsi="Times New Roman" w:eastAsia="Times New Roman" w:ascii="Times New Roman"/>
            <w:color w:val="2F2F2F"/>
            <w:spacing w:val="-5"/>
            <w:w w:val="100"/>
            <w:sz w:val="20"/>
            <w:szCs w:val="20"/>
          </w:rPr>
          <w:t>.</w:t>
        </w:r>
        <w:r>
          <w:rPr>
            <w:rFonts w:cs="Times New Roman" w:hAnsi="Times New Roman" w:eastAsia="Times New Roman" w:ascii="Times New Roman"/>
            <w:color w:val="2F2F2F"/>
            <w:spacing w:val="-6"/>
            <w:w w:val="116"/>
            <w:sz w:val="20"/>
            <w:szCs w:val="20"/>
          </w:rPr>
          <w:t>n</w:t>
        </w:r>
        <w:r>
          <w:rPr>
            <w:rFonts w:cs="Times New Roman" w:hAnsi="Times New Roman" w:eastAsia="Times New Roman" w:ascii="Times New Roman"/>
            <w:color w:val="2F2F2F"/>
            <w:spacing w:val="-4"/>
            <w:w w:val="102"/>
            <w:sz w:val="20"/>
            <w:szCs w:val="20"/>
          </w:rPr>
          <w:t>e</w:t>
        </w:r>
        <w:r>
          <w:rPr>
            <w:rFonts w:cs="Times New Roman" w:hAnsi="Times New Roman" w:eastAsia="Times New Roman" w:ascii="Times New Roman"/>
            <w:color w:val="2F2F2F"/>
            <w:spacing w:val="0"/>
            <w:w w:val="109"/>
            <w:sz w:val="20"/>
            <w:szCs w:val="20"/>
          </w:rPr>
          <w:t>t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pict>
          <v:shape type="#_x0000_t75" style="position:absolute;margin-left:0pt;margin-top:0pt;width:612pt;height:792pt;mso-position-horizontal-relative:page;mso-position-vertical-relative:page;z-index:-720">
            <v:imagedata o:title="" r:id="rId8"/>
          </v:shape>
        </w:pict>
      </w: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before="34"/>
        <w:ind w:left="4218" w:right="4162"/>
      </w:pPr>
      <w:r>
        <w:rPr>
          <w:rFonts w:cs="Times New Roman" w:hAnsi="Times New Roman" w:eastAsia="Times New Roman" w:ascii="Times New Roman"/>
          <w:b/>
          <w:color w:val="2F2F2F"/>
          <w:spacing w:val="-4"/>
          <w:w w:val="93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3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3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3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3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4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8"/>
          <w:w w:val="10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6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auto" w:line="245"/>
        <w:ind w:left="888" w:right="5741" w:hanging="706"/>
      </w:pP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2F2F2F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98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8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5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1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1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5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6"/>
          <w:w w:val="104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99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3"/>
          <w:w w:val="101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2F2F2F"/>
          <w:spacing w:val="-7"/>
          <w:w w:val="108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2"/>
          <w:w w:val="9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6"/>
          <w:w w:val="10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3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F2F2F"/>
          <w:spacing w:val="-5"/>
          <w:w w:val="103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-6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0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78"/>
      </w:pP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2F2F2F"/>
          <w:spacing w:val="-6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2F2F2F"/>
          <w:spacing w:val="4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98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8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1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1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9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5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464646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64646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5"/>
        <w:ind w:left="883"/>
      </w:pP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4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98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464646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64646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3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F2F2F"/>
          <w:spacing w:val="-5"/>
          <w:w w:val="103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-6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0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78" w:right="5909" w:hanging="706"/>
      </w:pP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b/>
          <w:color w:val="2F2F2F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7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7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b/>
          <w:color w:val="2F2F2F"/>
          <w:spacing w:val="-12"/>
          <w:w w:val="107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94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3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1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98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1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2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9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2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7"/>
          <w:w w:val="10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1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15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23"/>
          <w:w w:val="115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9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6"/>
          <w:w w:val="11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3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7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1"/>
          <w:w w:val="7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90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2F2F2F"/>
          <w:spacing w:val="-7"/>
          <w:w w:val="108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0"/>
          <w:w w:val="10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20" w:lineRule="atLeast" w:line="440"/>
        <w:ind w:left="158" w:right="3333" w:firstLine="3226"/>
      </w:pP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2F2F2F"/>
          <w:spacing w:val="-6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9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6"/>
          <w:w w:val="107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1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7"/>
          <w:w w:val="9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6"/>
          <w:w w:val="107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3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9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97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2F2F2F"/>
          <w:spacing w:val="4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6"/>
          <w:w w:val="104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74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44"/>
          <w:w w:val="17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-6"/>
          <w:w w:val="10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-6"/>
          <w:w w:val="10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-10"/>
          <w:w w:val="174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-6"/>
          <w:w w:val="10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74"/>
      </w:pP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6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16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F2F2F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6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8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F2F2F"/>
          <w:spacing w:val="17"/>
          <w:w w:val="8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3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2F2F2F"/>
          <w:spacing w:val="-1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4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35"/>
          <w:w w:val="9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F2F2F"/>
          <w:spacing w:val="7"/>
          <w:w w:val="247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2F2F2F"/>
          <w:spacing w:val="-6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97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98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F2F2F"/>
          <w:spacing w:val="-3"/>
          <w:w w:val="105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2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7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99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97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97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97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220" w:val="left"/>
        </w:tabs>
        <w:jc w:val="left"/>
        <w:ind w:left="1267" w:right="1640" w:hanging="389"/>
      </w:pPr>
      <w:r>
        <w:rPr>
          <w:rFonts w:cs="Arial" w:hAnsi="Arial" w:eastAsia="Arial" w:ascii="Arial"/>
          <w:color w:val="2F2F2F"/>
          <w:spacing w:val="0"/>
          <w:w w:val="67"/>
          <w:sz w:val="14"/>
          <w:szCs w:val="14"/>
        </w:rPr>
        <w:t>■</w:t>
      </w:r>
      <w:r>
        <w:rPr>
          <w:rFonts w:cs="Arial" w:hAnsi="Arial" w:eastAsia="Arial" w:ascii="Arial"/>
          <w:color w:val="2F2F2F"/>
          <w:spacing w:val="0"/>
          <w:w w:val="100"/>
          <w:sz w:val="14"/>
          <w:szCs w:val="14"/>
        </w:rPr>
        <w:tab/>
      </w:r>
      <w:r>
        <w:rPr>
          <w:rFonts w:cs="Arial" w:hAnsi="Arial" w:eastAsia="Arial" w:ascii="Arial"/>
          <w:color w:val="2F2F2F"/>
          <w:spacing w:val="0"/>
          <w:w w:val="100"/>
          <w:sz w:val="14"/>
          <w:szCs w:val="14"/>
        </w:rPr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2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22"/>
          <w:w w:val="12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0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95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9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il</w:t>
      </w:r>
      <w:r>
        <w:rPr>
          <w:rFonts w:cs="Times New Roman" w:hAnsi="Times New Roman" w:eastAsia="Times New Roman" w:ascii="Times New Roman"/>
          <w:color w:val="2F2F2F"/>
          <w:spacing w:val="-8"/>
          <w:w w:val="106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6"/>
          <w:w w:val="104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0"/>
          <w:w w:val="103"/>
          <w:sz w:val="20"/>
          <w:szCs w:val="20"/>
        </w:rPr>
        <w:t>il</w:t>
      </w:r>
      <w:r>
        <w:rPr>
          <w:rFonts w:cs="Times New Roman" w:hAnsi="Times New Roman" w:eastAsia="Times New Roman" w:ascii="Times New Roman"/>
          <w:color w:val="2F2F2F"/>
          <w:spacing w:val="-8"/>
          <w:w w:val="103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200" w:val="left"/>
        </w:tabs>
        <w:jc w:val="left"/>
        <w:spacing w:before="6" w:lineRule="exact" w:line="220"/>
        <w:ind w:left="1219" w:right="800" w:hanging="346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4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3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7"/>
          <w:w w:val="9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464646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64646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6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44"/>
      </w:pP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2F2F2F"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b/>
          <w:color w:val="2F2F2F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72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2F2F2F"/>
          <w:spacing w:val="-42"/>
          <w:w w:val="17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2F2F2F"/>
          <w:spacing w:val="-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F2F2F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202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3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b/>
          <w:color w:val="2F2F2F"/>
          <w:spacing w:val="-6"/>
          <w:w w:val="107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5"/>
        <w:ind w:left="845"/>
      </w:pPr>
      <w:r>
        <w:rPr>
          <w:rFonts w:cs="Times New Roman" w:hAnsi="Times New Roman" w:eastAsia="Times New Roman" w:ascii="Times New Roman"/>
          <w:i/>
          <w:color w:val="2F2F2F"/>
          <w:spacing w:val="-2"/>
          <w:w w:val="10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45"/>
          <w:w w:val="117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59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97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2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5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8"/>
          <w:w w:val="109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9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9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9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3"/>
          <w:w w:val="109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9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F2F2F"/>
          <w:spacing w:val="17"/>
          <w:w w:val="109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F2F2F"/>
          <w:spacing w:val="-3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F2F2F"/>
          <w:spacing w:val="-7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464646"/>
          <w:spacing w:val="-15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3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0"/>
          <w:w w:val="110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F2F2F"/>
          <w:spacing w:val="-13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1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i/>
          <w:color w:val="2F2F2F"/>
          <w:spacing w:val="-24"/>
          <w:w w:val="11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95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2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F2F2F"/>
          <w:spacing w:val="-12"/>
          <w:w w:val="102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2"/>
          <w:sz w:val="20"/>
          <w:szCs w:val="20"/>
        </w:rPr>
        <w:t>XX)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64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F2F2F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4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4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4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98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6"/>
          <w:w w:val="11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200" w:val="left"/>
        </w:tabs>
        <w:jc w:val="left"/>
        <w:spacing w:before="5"/>
        <w:ind w:left="1210" w:right="869" w:hanging="346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7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464646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64646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22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86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8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7"/>
          <w:w w:val="108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6"/>
          <w:w w:val="116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4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4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1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il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4"/>
        <w:ind w:left="859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F2F2F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4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3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464646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64646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7"/>
          <w:w w:val="9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6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4</w:t>
      </w:r>
      <w:r>
        <w:rPr>
          <w:rFonts w:cs="Times New Roman" w:hAnsi="Times New Roman" w:eastAsia="Times New Roman" w:ascii="Times New Roman"/>
          <w:color w:val="2F2F2F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84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2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845"/>
      </w:pP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5"/>
          <w:w w:val="117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2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F2F2F"/>
          <w:spacing w:val="-12"/>
          <w:w w:val="102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1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i/>
          <w:color w:val="2F2F2F"/>
          <w:spacing w:val="-19"/>
          <w:w w:val="11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88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2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F2F2F"/>
          <w:spacing w:val="-11"/>
          <w:w w:val="102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1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i/>
          <w:color w:val="2F2F2F"/>
          <w:spacing w:val="-43"/>
          <w:w w:val="11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17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180" w:val="left"/>
        </w:tabs>
        <w:jc w:val="left"/>
        <w:spacing w:before="11" w:lineRule="exact" w:line="220"/>
        <w:ind w:left="1195" w:right="875" w:hanging="341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3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4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il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4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3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180" w:val="left"/>
        </w:tabs>
        <w:jc w:val="left"/>
        <w:spacing w:before="4" w:lineRule="exact" w:line="220"/>
        <w:ind w:left="1190" w:right="156" w:hanging="341"/>
      </w:pPr>
      <w:r>
        <w:rPr>
          <w:rFonts w:cs="Arial" w:hAnsi="Arial" w:eastAsia="Arial" w:ascii="Arial"/>
          <w:color w:val="2F2F2F"/>
          <w:spacing w:val="0"/>
          <w:w w:val="62"/>
          <w:sz w:val="16"/>
          <w:szCs w:val="16"/>
        </w:rPr>
        <w:t>■</w:t>
      </w:r>
      <w:r>
        <w:rPr>
          <w:rFonts w:cs="Arial" w:hAnsi="Arial" w:eastAsia="Arial" w:ascii="Arial"/>
          <w:color w:val="2F2F2F"/>
          <w:spacing w:val="0"/>
          <w:w w:val="100"/>
          <w:sz w:val="16"/>
          <w:szCs w:val="16"/>
        </w:rPr>
        <w:tab/>
      </w:r>
      <w:r>
        <w:rPr>
          <w:rFonts w:cs="Arial" w:hAnsi="Arial" w:eastAsia="Arial" w:ascii="Arial"/>
          <w:color w:val="2F2F2F"/>
          <w:spacing w:val="0"/>
          <w:w w:val="100"/>
          <w:sz w:val="16"/>
          <w:szCs w:val="16"/>
        </w:rPr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4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0"/>
          <w:w w:val="103"/>
          <w:sz w:val="20"/>
          <w:szCs w:val="20"/>
        </w:rPr>
        <w:t>il</w:t>
      </w:r>
      <w:r>
        <w:rPr>
          <w:rFonts w:cs="Times New Roman" w:hAnsi="Times New Roman" w:eastAsia="Times New Roman" w:ascii="Times New Roman"/>
          <w:color w:val="2F2F2F"/>
          <w:spacing w:val="-8"/>
          <w:w w:val="103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1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0"/>
          <w:w w:val="103"/>
          <w:sz w:val="20"/>
          <w:szCs w:val="20"/>
        </w:rPr>
        <w:t>il</w:t>
      </w:r>
      <w:r>
        <w:rPr>
          <w:rFonts w:cs="Times New Roman" w:hAnsi="Times New Roman" w:eastAsia="Times New Roman" w:ascii="Times New Roman"/>
          <w:color w:val="2F2F2F"/>
          <w:spacing w:val="-8"/>
          <w:w w:val="103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0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"/>
        <w:ind w:left="840"/>
      </w:pP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6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1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F2F2F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6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3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5"/>
          <w:w w:val="117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2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F2F2F"/>
          <w:spacing w:val="-17"/>
          <w:w w:val="102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2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i/>
          <w:color w:val="2F2F2F"/>
          <w:spacing w:val="-29"/>
          <w:w w:val="12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95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2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F2F2F"/>
          <w:spacing w:val="-12"/>
          <w:w w:val="102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2F2F2F"/>
          <w:spacing w:val="-36"/>
          <w:w w:val="132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1"/>
          <w:sz w:val="20"/>
          <w:szCs w:val="20"/>
        </w:rPr>
        <w:t>X)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180" w:val="left"/>
        </w:tabs>
        <w:jc w:val="left"/>
        <w:spacing w:before="6" w:lineRule="exact" w:line="220"/>
        <w:ind w:left="1181" w:right="1659" w:hanging="336"/>
      </w:pPr>
      <w:r>
        <w:rPr>
          <w:rFonts w:cs="Arial" w:hAnsi="Arial" w:eastAsia="Arial" w:ascii="Arial"/>
          <w:color w:val="2F2F2F"/>
          <w:spacing w:val="0"/>
          <w:w w:val="67"/>
          <w:sz w:val="14"/>
          <w:szCs w:val="14"/>
        </w:rPr>
        <w:t>■</w:t>
      </w:r>
      <w:r>
        <w:rPr>
          <w:rFonts w:cs="Arial" w:hAnsi="Arial" w:eastAsia="Arial" w:ascii="Arial"/>
          <w:color w:val="2F2F2F"/>
          <w:spacing w:val="0"/>
          <w:w w:val="100"/>
          <w:sz w:val="14"/>
          <w:szCs w:val="14"/>
        </w:rPr>
        <w:tab/>
      </w:r>
      <w:r>
        <w:rPr>
          <w:rFonts w:cs="Arial" w:hAnsi="Arial" w:eastAsia="Arial" w:ascii="Arial"/>
          <w:color w:val="2F2F2F"/>
          <w:spacing w:val="0"/>
          <w:w w:val="100"/>
          <w:sz w:val="14"/>
          <w:szCs w:val="14"/>
        </w:rPr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3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6"/>
          <w:w w:val="11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2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22"/>
          <w:w w:val="12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2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0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95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9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7"/>
          <w:w w:val="108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6"/>
          <w:w w:val="116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0"/>
          <w:w w:val="103"/>
          <w:sz w:val="20"/>
          <w:szCs w:val="20"/>
        </w:rPr>
        <w:t>il</w:t>
      </w:r>
      <w:r>
        <w:rPr>
          <w:rFonts w:cs="Times New Roman" w:hAnsi="Times New Roman" w:eastAsia="Times New Roman" w:ascii="Times New Roman"/>
          <w:color w:val="2F2F2F"/>
          <w:spacing w:val="-8"/>
          <w:w w:val="103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5"/>
      </w:pP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2F2F2F"/>
          <w:spacing w:val="4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9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2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7"/>
          <w:w w:val="10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204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6"/>
          <w:w w:val="126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-7"/>
          <w:w w:val="108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-6"/>
          <w:w w:val="10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-3"/>
          <w:w w:val="98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-6"/>
          <w:w w:val="10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21"/>
      </w:pP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F2F2F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9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7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-6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7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99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160" w:val="left"/>
        </w:tabs>
        <w:jc w:val="left"/>
        <w:ind w:left="1176" w:right="186" w:hanging="346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2F2F2F"/>
          <w:spacing w:val="-6"/>
          <w:w w:val="97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2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0"/>
          <w:w w:val="10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4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464646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64646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6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7"/>
          <w:w w:val="108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464646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64646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ry</w:t>
      </w:r>
      <w:r>
        <w:rPr>
          <w:rFonts w:cs="Times New Roman" w:hAnsi="Times New Roman" w:eastAsia="Times New Roman" w:ascii="Times New Roman"/>
          <w:color w:val="2F2F2F"/>
          <w:spacing w:val="3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8"/>
          <w:w w:val="11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9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4"/>
          <w:sz w:val="20"/>
          <w:szCs w:val="20"/>
        </w:rPr>
        <w:t>ff</w:t>
      </w:r>
      <w:r>
        <w:rPr>
          <w:rFonts w:cs="Times New Roman" w:hAnsi="Times New Roman" w:eastAsia="Times New Roman" w:ascii="Times New Roman"/>
          <w:color w:val="2F2F2F"/>
          <w:spacing w:val="-9"/>
          <w:w w:val="10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1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72"/>
          <w:sz w:val="20"/>
          <w:szCs w:val="20"/>
        </w:rPr>
        <w:t>;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6"/>
          <w:w w:val="11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3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7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5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16"/>
          <w:w w:val="105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3"/>
          <w:w w:val="105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color w:val="2F2F2F"/>
          <w:spacing w:val="-5"/>
          <w:w w:val="105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5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8"/>
          <w:w w:val="105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5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15"/>
          <w:w w:val="105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4"/>
        <w:ind w:left="826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F2F2F"/>
          <w:spacing w:val="3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4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6"/>
          <w:w w:val="11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1"/>
      </w:pP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2F2F2F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fit</w:t>
      </w:r>
      <w:r>
        <w:rPr>
          <w:rFonts w:cs="Times New Roman" w:hAnsi="Times New Roman" w:eastAsia="Times New Roman" w:ascii="Times New Roman"/>
          <w:b/>
          <w:color w:val="2F2F2F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-2"/>
          <w:w w:val="8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F2F2F"/>
          <w:spacing w:val="-4"/>
          <w:w w:val="10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F2F2F"/>
          <w:spacing w:val="-3"/>
          <w:w w:val="11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6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b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F2F2F"/>
          <w:spacing w:val="0"/>
          <w:w w:val="100"/>
          <w:sz w:val="20"/>
          <w:szCs w:val="20"/>
        </w:rPr>
        <w:t>--</w:t>
      </w:r>
      <w:r>
        <w:rPr>
          <w:rFonts w:cs="Times New Roman" w:hAnsi="Times New Roman" w:eastAsia="Times New Roman" w:ascii="Times New Roman"/>
          <w:b/>
          <w:color w:val="2F2F2F"/>
          <w:spacing w:val="-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464646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64646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7"/>
          <w:w w:val="13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9"/>
          <w:w w:val="273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2F2F2F"/>
          <w:spacing w:val="-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2F2F2F"/>
          <w:spacing w:val="-6"/>
          <w:w w:val="10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-7"/>
          <w:w w:val="108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-3"/>
          <w:w w:val="98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-6"/>
          <w:w w:val="10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F2F2F"/>
          <w:spacing w:val="0"/>
          <w:w w:val="10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1"/>
      </w:pPr>
      <w:r>
        <w:rPr>
          <w:rFonts w:cs="Times New Roman" w:hAnsi="Times New Roman" w:eastAsia="Times New Roman" w:ascii="Times New Roman"/>
          <w:color w:val="2F2F2F"/>
          <w:spacing w:val="-3"/>
          <w:w w:val="91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$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8</w:t>
      </w:r>
      <w:r>
        <w:rPr>
          <w:rFonts w:cs="Times New Roman" w:hAnsi="Times New Roman" w:eastAsia="Times New Roman" w:ascii="Times New Roman"/>
          <w:color w:val="2F2F2F"/>
          <w:spacing w:val="0"/>
          <w:w w:val="7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7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il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7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0"/>
          <w:w w:val="10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6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4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4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464646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64646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65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2F2F2F"/>
          <w:spacing w:val="-6"/>
          <w:w w:val="126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2F2F2F"/>
          <w:spacing w:val="0"/>
          <w:w w:val="65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3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6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84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19"/>
          <w:w w:val="136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0"/>
          <w:w w:val="91"/>
          <w:sz w:val="20"/>
          <w:szCs w:val="20"/>
        </w:rPr>
        <w:t>f)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5"/>
        <w:ind w:left="806"/>
      </w:pP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6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6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2F2F2F"/>
          <w:spacing w:val="-2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2F2F2F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2F2F2F"/>
          <w:spacing w:val="-11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3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-26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F2F2F"/>
          <w:spacing w:val="-2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F2F2F"/>
          <w:spacing w:val="-1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F2F2F"/>
          <w:spacing w:val="3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sz w:val="20"/>
          <w:szCs w:val="20"/>
        </w:rPr>
        <w:t>--</w:t>
      </w:r>
      <w:r>
        <w:rPr>
          <w:rFonts w:cs="Times New Roman" w:hAnsi="Times New Roman" w:eastAsia="Times New Roman" w:ascii="Times New Roman"/>
          <w:i/>
          <w:color w:val="2F2F2F"/>
          <w:spacing w:val="-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8"/>
          <w:w w:val="107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464646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64646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160" w:val="left"/>
        </w:tabs>
        <w:jc w:val="left"/>
        <w:ind w:left="1166" w:right="195" w:hanging="350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2F2F2F"/>
          <w:spacing w:val="-7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7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4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4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97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13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1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140" w:val="left"/>
        </w:tabs>
        <w:jc w:val="left"/>
        <w:ind w:left="1162" w:right="659" w:hanging="346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2F2F2F"/>
          <w:spacing w:val="-7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4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4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7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"/>
          <w:w w:val="7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7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ll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19"/>
          <w:w w:val="14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0"/>
          <w:w w:val="9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3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4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2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9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4"/>
          <w:w w:val="11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2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1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140" w:val="left"/>
        </w:tabs>
        <w:jc w:val="left"/>
        <w:ind w:left="1157" w:right="260" w:hanging="346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5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6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2F2F2F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"/>
          <w:w w:val="7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2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1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4"/>
          <w:w w:val="12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4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4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F2F2F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85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%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06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4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10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1"/>
          <w:w w:val="7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7"/>
          <w:w w:val="113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36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1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2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0"/>
          <w:w w:val="84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02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F2F2F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3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5"/>
          <w:w w:val="11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8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F2F2F"/>
          <w:spacing w:val="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4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29"/>
          <w:w w:val="106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F2F2F"/>
          <w:spacing w:val="-4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16"/>
          <w:w w:val="10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4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4"/>
          <w:w w:val="108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802"/>
        <w:sectPr>
          <w:type w:val="continuous"/>
          <w:pgSz w:w="12240" w:h="15840"/>
          <w:pgMar w:top="960" w:bottom="280" w:left="1200" w:right="1380"/>
        </w:sectPr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F2F2F"/>
          <w:spacing w:val="4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7"/>
          <w:w w:val="101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6"/>
          <w:w w:val="11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54"/>
          <w:sz w:val="20"/>
          <w:szCs w:val="20"/>
        </w:rPr>
        <w:t>'</w:t>
      </w:r>
      <w:r>
        <w:rPr>
          <w:rFonts w:cs="Times New Roman" w:hAnsi="Times New Roman" w:eastAsia="Times New Roman" w:ascii="Times New Roman"/>
          <w:color w:val="2F2F2F"/>
          <w:spacing w:val="0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F2F2F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4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F2F2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F2F2F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F2F2F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F2F2F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F2F2F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F2F2F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4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color w:val="2F2F2F"/>
          <w:spacing w:val="-3"/>
          <w:w w:val="9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F2F2F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F2F2F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F2F2F"/>
          <w:spacing w:val="-5"/>
          <w:w w:val="11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F2F2F"/>
          <w:spacing w:val="0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922" w:right="-50"/>
      </w:pPr>
      <w:r>
        <w:rPr>
          <w:rFonts w:cs="Times New Roman" w:hAnsi="Times New Roman" w:eastAsia="Times New Roman" w:ascii="Times New Roman"/>
          <w:i/>
          <w:color w:val="2B2B2B"/>
          <w:spacing w:val="-6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position w:val="-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position w:val="-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2B2B2B"/>
          <w:spacing w:val="34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6"/>
          <w:w w:val="100"/>
          <w:position w:val="-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position w:val="-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2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87"/>
          <w:position w:val="-1"/>
          <w:sz w:val="20"/>
          <w:szCs w:val="20"/>
        </w:rPr>
        <w:t>--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87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position w:val="-1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position w:val="-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position w:val="-1"/>
          <w:sz w:val="20"/>
          <w:szCs w:val="20"/>
        </w:rPr>
        <w:t>y,</w:t>
      </w:r>
      <w:r>
        <w:rPr>
          <w:rFonts w:cs="Times New Roman" w:hAnsi="Times New Roman" w:eastAsia="Times New Roman" w:ascii="Times New Roman"/>
          <w:color w:val="2B2B2B"/>
          <w:spacing w:val="35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4"/>
        <w:sectPr>
          <w:pgSz w:w="12240" w:h="15840"/>
          <w:pgMar w:top="660" w:bottom="280" w:left="1180" w:right="1400"/>
          <w:cols w:num="2" w:equalWidth="off">
            <w:col w:w="3577" w:space="4747"/>
            <w:col w:w="1336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i/>
          <w:color w:val="2B2B2B"/>
          <w:spacing w:val="1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2B2B2B"/>
          <w:spacing w:val="1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1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7"/>
          <w:w w:val="9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7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8"/>
          <w:w w:val="11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9"/>
          <w:w w:val="9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2B2B2B"/>
          <w:spacing w:val="14"/>
          <w:w w:val="10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2B2B2B"/>
          <w:spacing w:val="7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64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16"/>
          <w:szCs w:val="16"/>
        </w:rPr>
        <w:t>    </w:t>
      </w:r>
      <w:r>
        <w:rPr>
          <w:rFonts w:cs="Times New Roman" w:hAnsi="Times New Roman" w:eastAsia="Times New Roman" w:ascii="Times New Roman"/>
          <w:i/>
          <w:color w:val="2B2B2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260" w:val="left"/>
        </w:tabs>
        <w:jc w:val="left"/>
        <w:spacing w:before="9"/>
        <w:ind w:left="1278" w:right="310" w:hanging="346"/>
      </w:pPr>
      <w:r>
        <w:pict>
          <v:shape type="#_x0000_t75" style="position:absolute;margin-left:0pt;margin-top:0pt;width:612pt;height:792pt;mso-position-horizontal-relative:page;mso-position-vertical-relative:page;z-index:-719">
            <v:imagedata o:title="" r:id="rId9"/>
          </v:shape>
        </w:pic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4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65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2B2B2B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2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3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42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2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2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9"/>
          <w:w w:val="10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42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ll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27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B2B2B"/>
          <w:spacing w:val="3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ff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12"/>
          <w:w w:val="93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4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2B2B2B"/>
          <w:spacing w:val="34"/>
          <w:w w:val="8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8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20"/>
        <w:ind w:left="1243" w:right="5115"/>
      </w:pP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8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27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3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8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9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260" w:val="left"/>
        </w:tabs>
        <w:jc w:val="left"/>
        <w:spacing w:before="11" w:lineRule="exact" w:line="220"/>
        <w:ind w:left="1311" w:right="733" w:hanging="389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4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3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0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3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3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3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103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11"/>
          <w:w w:val="103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2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9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9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26"/>
          <w:w w:val="10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3"/>
          <w:w w:val="10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4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4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10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10"/>
          <w:w w:val="10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3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3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6"/>
          <w:w w:val="106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"/>
        <w:ind w:left="918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99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8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18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14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27"/>
          <w:w w:val="11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8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13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B2B2B"/>
          <w:spacing w:val="3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94"/>
      </w:pPr>
      <w:r>
        <w:rPr>
          <w:rFonts w:cs="Times New Roman" w:hAnsi="Times New Roman" w:eastAsia="Times New Roman" w:ascii="Times New Roman"/>
          <w:i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4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6"/>
          <w:w w:val="10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-16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B2B2B"/>
          <w:spacing w:val="-6"/>
          <w:w w:val="104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4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4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6"/>
          <w:w w:val="10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7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87"/>
          <w:sz w:val="20"/>
          <w:szCs w:val="20"/>
        </w:rPr>
        <w:t>--</w:t>
      </w:r>
      <w:r>
        <w:rPr>
          <w:rFonts w:cs="Times New Roman" w:hAnsi="Times New Roman" w:eastAsia="Times New Roman" w:ascii="Times New Roman"/>
          <w:i/>
          <w:color w:val="2B2B2B"/>
          <w:spacing w:val="3"/>
          <w:w w:val="87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6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6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11"/>
          <w:w w:val="6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08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B2B2B"/>
          <w:spacing w:val="3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8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5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ff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2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8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08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8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6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8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240" w:val="left"/>
        </w:tabs>
        <w:jc w:val="left"/>
        <w:spacing w:before="6" w:lineRule="exact" w:line="220"/>
        <w:ind w:left="1287" w:right="607" w:hanging="384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2B2B2B"/>
          <w:spacing w:val="-4"/>
          <w:w w:val="9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4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3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3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0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6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6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"/>
        <w:ind w:left="903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9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2"/>
          <w:sz w:val="20"/>
          <w:szCs w:val="20"/>
        </w:rPr>
        <w:t>rn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8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98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14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27"/>
          <w:w w:val="11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0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03"/>
      </w:pPr>
      <w:r>
        <w:rPr>
          <w:rFonts w:cs="Times New Roman" w:hAnsi="Times New Roman" w:eastAsia="Times New Roman" w:ascii="Times New Roman"/>
          <w:i/>
          <w:color w:val="2B2B2B"/>
          <w:spacing w:val="-16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ty</w:t>
      </w:r>
      <w:r>
        <w:rPr>
          <w:rFonts w:cs="Times New Roman" w:hAnsi="Times New Roman" w:eastAsia="Times New Roman" w:ascii="Times New Roman"/>
          <w:i/>
          <w:color w:val="2B2B2B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6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19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6"/>
          <w:w w:val="10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6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4"/>
          <w:w w:val="10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87"/>
          <w:sz w:val="20"/>
          <w:szCs w:val="20"/>
        </w:rPr>
        <w:t>--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87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1240" w:val="left"/>
        </w:tabs>
        <w:jc w:val="left"/>
        <w:ind w:left="1287" w:right="1329" w:hanging="389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6"/>
          <w:w w:val="106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8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3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5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4"/>
          <w:w w:val="11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94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94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0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5"/>
          <w:w w:val="10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;</w:t>
      </w:r>
      <w:r>
        <w:rPr>
          <w:rFonts w:cs="Times New Roman" w:hAnsi="Times New Roman" w:eastAsia="Times New Roman" w:ascii="Times New Roman"/>
          <w:color w:val="2B2B2B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3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2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7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ind w:left="4389" w:right="4320"/>
      </w:pPr>
      <w:r>
        <w:rPr>
          <w:rFonts w:cs="Times New Roman" w:hAnsi="Times New Roman" w:eastAsia="Times New Roman" w:ascii="Times New Roman"/>
          <w:b/>
          <w:color w:val="2B2B2B"/>
          <w:spacing w:val="-4"/>
          <w:w w:val="99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B2B2B"/>
          <w:spacing w:val="-5"/>
          <w:w w:val="101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99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4"/>
      </w:pP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8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8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2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3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21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-5"/>
          <w:w w:val="125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-6"/>
          <w:w w:val="107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64"/>
      </w:pP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t: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4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9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14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17"/>
          <w:w w:val="11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-5"/>
          <w:w w:val="105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-5"/>
          <w:w w:val="12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ind w:left="3708" w:right="3700"/>
      </w:pPr>
      <w:r>
        <w:rPr>
          <w:rFonts w:cs="Times New Roman" w:hAnsi="Times New Roman" w:eastAsia="Times New Roman" w:ascii="Times New Roman"/>
          <w:b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B2B2B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99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6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B2B2B"/>
          <w:spacing w:val="-2"/>
          <w:w w:val="10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B2B2B"/>
          <w:spacing w:val="-2"/>
          <w:w w:val="10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9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6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50"/>
      </w:pP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14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27"/>
          <w:w w:val="11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ro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4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5"/>
        <w:ind w:left="865"/>
      </w:pP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i/>
          <w:color w:val="2B2B2B"/>
          <w:spacing w:val="3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24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4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7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i/>
          <w:color w:val="2B2B2B"/>
          <w:spacing w:val="-8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i/>
          <w:color w:val="2B2B2B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color w:val="2B2B2B"/>
          <w:spacing w:val="-7"/>
          <w:w w:val="109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8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7"/>
          <w:w w:val="105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2B2B2B"/>
          <w:spacing w:val="0"/>
          <w:w w:val="9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7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6"/>
          <w:w w:val="106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99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2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-6"/>
          <w:w w:val="107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ind w:left="4039" w:right="4047"/>
      </w:pPr>
      <w:r>
        <w:rPr>
          <w:rFonts w:cs="Times New Roman" w:hAnsi="Times New Roman" w:eastAsia="Times New Roman" w:ascii="Times New Roman"/>
          <w:b/>
          <w:color w:val="2B2B2B"/>
          <w:spacing w:val="-4"/>
          <w:w w:val="99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B2B2B"/>
          <w:spacing w:val="-5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B2B2B"/>
          <w:spacing w:val="-2"/>
          <w:w w:val="10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4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B2B2B"/>
          <w:spacing w:val="-2"/>
          <w:w w:val="108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9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6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35"/>
      </w:pP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-6"/>
          <w:w w:val="107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-2"/>
          <w:w w:val="97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6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ind w:left="3335" w:right="3352"/>
      </w:pPr>
      <w:r>
        <w:rPr>
          <w:rFonts w:cs="Times New Roman" w:hAnsi="Times New Roman" w:eastAsia="Times New Roman" w:ascii="Times New Roman"/>
          <w:b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b/>
          <w:color w:val="2B2B2B"/>
          <w:spacing w:val="3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B2B2B"/>
          <w:spacing w:val="-2"/>
          <w:w w:val="9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4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2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6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auto" w:line="245"/>
        <w:ind w:left="130" w:right="253" w:firstLine="10"/>
      </w:pP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6"/>
          <w:w w:val="106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72"/>
          <w:sz w:val="20"/>
          <w:szCs w:val="20"/>
        </w:rPr>
        <w:t>;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"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4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fl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"</w:t>
      </w:r>
      <w:r>
        <w:rPr>
          <w:rFonts w:cs="Times New Roman" w:hAnsi="Times New Roman" w:eastAsia="Times New Roman" w:ascii="Times New Roman"/>
          <w:color w:val="2B2B2B"/>
          <w:spacing w:val="4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4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2B2B2B"/>
          <w:spacing w:val="4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82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24"/>
          <w:w w:val="8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-6"/>
          <w:w w:val="107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30"/>
      </w:pP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8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27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52"/>
          <w:sz w:val="20"/>
          <w:szCs w:val="20"/>
        </w:rPr>
        <w:t>'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8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5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217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B2B2B"/>
          <w:spacing w:val="-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8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color w:val="2B2B2B"/>
          <w:spacing w:val="-4"/>
          <w:w w:val="108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8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4"/>
          <w:w w:val="108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6"/>
          <w:w w:val="108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-6"/>
          <w:w w:val="107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ind w:left="3189" w:right="3220"/>
      </w:pP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2B2B2B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2B2B2B"/>
          <w:spacing w:val="3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99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6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4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B2B2B"/>
          <w:spacing w:val="-3"/>
          <w:w w:val="10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B2B2B"/>
          <w:spacing w:val="-4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6"/>
      </w:pP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82"/>
          <w:sz w:val="20"/>
          <w:szCs w:val="20"/>
        </w:rPr>
        <w:t>--</w:t>
      </w:r>
      <w:r>
        <w:rPr>
          <w:rFonts w:cs="Times New Roman" w:hAnsi="Times New Roman" w:eastAsia="Times New Roman" w:ascii="Times New Roman"/>
          <w:color w:val="2B2B2B"/>
          <w:spacing w:val="3"/>
          <w:w w:val="8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6" w:right="2871" w:firstLine="5"/>
      </w:pP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9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il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82"/>
          <w:sz w:val="20"/>
          <w:szCs w:val="20"/>
        </w:rPr>
        <w:t>--</w:t>
      </w:r>
      <w:r>
        <w:rPr>
          <w:rFonts w:cs="Times New Roman" w:hAnsi="Times New Roman" w:eastAsia="Times New Roman" w:ascii="Times New Roman"/>
          <w:color w:val="2B2B2B"/>
          <w:spacing w:val="8"/>
          <w:w w:val="8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2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98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2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9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96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-4"/>
          <w:w w:val="96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9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6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2B2B2B"/>
          <w:spacing w:val="-6"/>
          <w:w w:val="107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il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86"/>
          <w:sz w:val="20"/>
          <w:szCs w:val="20"/>
        </w:rPr>
        <w:t>--</w:t>
      </w:r>
      <w:r>
        <w:rPr>
          <w:rFonts w:cs="Times New Roman" w:hAnsi="Times New Roman" w:eastAsia="Times New Roman" w:ascii="Times New Roman"/>
          <w:color w:val="2B2B2B"/>
          <w:spacing w:val="1"/>
          <w:w w:val="8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6"/>
          <w:w w:val="10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6"/>
          <w:w w:val="107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65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2B2B2B"/>
          <w:spacing w:val="-5"/>
          <w:w w:val="115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103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6"/>
        <w:sectPr>
          <w:type w:val="continuous"/>
          <w:pgSz w:w="12240" w:h="15840"/>
          <w:pgMar w:top="960" w:bottom="280" w:left="1180" w:right="1400"/>
        </w:sectPr>
      </w:pP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12"/>
          <w:w w:val="225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5"/>
          <w:w w:val="105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B2B2B"/>
          <w:spacing w:val="-7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8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t.</w:t>
      </w:r>
      <w:r>
        <w:rPr>
          <w:rFonts w:cs="Times New Roman" w:hAnsi="Times New Roman" w:eastAsia="Times New Roman" w:ascii="Times New Roman"/>
          <w:color w:val="2B2B2B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7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20"/>
          <w:szCs w:val="20"/>
        </w:rPr>
        <w:t>ll</w:t>
      </w:r>
      <w:r>
        <w:rPr>
          <w:rFonts w:cs="Times New Roman" w:hAnsi="Times New Roman" w:eastAsia="Times New Roman" w:ascii="Times New Roman"/>
          <w:color w:val="2B2B2B"/>
          <w:spacing w:val="-7"/>
          <w:w w:val="10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0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B2B2B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B2B2B"/>
          <w:spacing w:val="45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7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2B2B2B"/>
          <w:spacing w:val="-6"/>
          <w:w w:val="107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2"/>
        <w:ind w:left="5534"/>
      </w:pP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181818"/>
          <w:spacing w:val="-12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81818"/>
          <w:spacing w:val="-7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81818"/>
          <w:spacing w:val="0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81818"/>
          <w:spacing w:val="-7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81818"/>
          <w:spacing w:val="-8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81818"/>
          <w:spacing w:val="1"/>
          <w:w w:val="9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81818"/>
          <w:spacing w:val="-8"/>
          <w:w w:val="9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181818"/>
          <w:spacing w:val="-2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181818"/>
          <w:spacing w:val="0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81818"/>
          <w:spacing w:val="7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81818"/>
          <w:spacing w:val="-8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81818"/>
          <w:spacing w:val="0"/>
          <w:w w:val="94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i/>
          <w:color w:val="181818"/>
          <w:spacing w:val="4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81818"/>
          <w:spacing w:val="-7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181818"/>
          <w:spacing w:val="-4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i/>
          <w:color w:val="181818"/>
          <w:spacing w:val="1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181818"/>
          <w:spacing w:val="0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81818"/>
          <w:spacing w:val="15"/>
          <w:w w:val="94"/>
          <w:sz w:val="16"/>
          <w:szCs w:val="16"/>
        </w:rPr>
        <w:t> </w:t>
      </w:r>
      <w:r>
        <w:rPr>
          <w:rFonts w:cs="Arial" w:hAnsi="Arial" w:eastAsia="Arial" w:ascii="Arial"/>
          <w:b/>
          <w:i/>
          <w:color w:val="181818"/>
          <w:spacing w:val="2"/>
          <w:w w:val="104"/>
          <w:sz w:val="18"/>
          <w:szCs w:val="18"/>
        </w:rPr>
        <w:t>#</w:t>
      </w:r>
      <w:r>
        <w:rPr>
          <w:rFonts w:cs="Arial" w:hAnsi="Arial" w:eastAsia="Arial" w:ascii="Arial"/>
          <w:b/>
          <w:i/>
          <w:color w:val="181818"/>
          <w:spacing w:val="0"/>
          <w:w w:val="54"/>
          <w:sz w:val="18"/>
          <w:szCs w:val="18"/>
        </w:rPr>
        <w:t>2</w:t>
      </w:r>
      <w:r>
        <w:rPr>
          <w:rFonts w:cs="Arial" w:hAnsi="Arial" w:eastAsia="Arial" w:ascii="Arial"/>
          <w:b/>
          <w:i/>
          <w:color w:val="181818"/>
          <w:spacing w:val="2"/>
          <w:w w:val="54"/>
          <w:sz w:val="18"/>
          <w:szCs w:val="18"/>
        </w:rPr>
        <w:t>Z</w:t>
      </w:r>
      <w:r>
        <w:rPr>
          <w:rFonts w:cs="Arial" w:hAnsi="Arial" w:eastAsia="Arial" w:ascii="Arial"/>
          <w:b/>
          <w:i/>
          <w:color w:val="181818"/>
          <w:spacing w:val="0"/>
          <w:w w:val="87"/>
          <w:sz w:val="18"/>
          <w:szCs w:val="18"/>
        </w:rPr>
        <w:t>:</w:t>
      </w:r>
      <w:r>
        <w:rPr>
          <w:rFonts w:cs="Arial" w:hAnsi="Arial" w:eastAsia="Arial" w:ascii="Arial"/>
          <w:b/>
          <w:i/>
          <w:color w:val="181818"/>
          <w:spacing w:val="-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81818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181818"/>
          <w:spacing w:val="-7"/>
          <w:w w:val="9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81818"/>
          <w:spacing w:val="-3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81818"/>
          <w:spacing w:val="-8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81818"/>
          <w:spacing w:val="-3"/>
          <w:w w:val="9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81818"/>
          <w:spacing w:val="0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81818"/>
          <w:spacing w:val="-8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12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81818"/>
          <w:spacing w:val="-7"/>
          <w:w w:val="8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8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181818"/>
          <w:spacing w:val="-3"/>
          <w:w w:val="8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81818"/>
          <w:spacing w:val="-2"/>
          <w:w w:val="9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181818"/>
          <w:spacing w:val="1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81818"/>
          <w:spacing w:val="0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8181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81818"/>
          <w:spacing w:val="-13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81818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81818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81818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8181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center"/>
        <w:ind w:left="4118" w:right="4028"/>
      </w:pPr>
      <w:r>
        <w:rPr>
          <w:rFonts w:cs="Arial" w:hAnsi="Arial" w:eastAsia="Arial" w:ascii="Arial"/>
          <w:b/>
          <w:color w:val="181818"/>
          <w:spacing w:val="-4"/>
          <w:w w:val="78"/>
          <w:sz w:val="24"/>
          <w:szCs w:val="24"/>
        </w:rPr>
        <w:t>F</w:t>
      </w:r>
      <w:r>
        <w:rPr>
          <w:rFonts w:cs="Arial" w:hAnsi="Arial" w:eastAsia="Arial" w:ascii="Arial"/>
          <w:b/>
          <w:color w:val="181818"/>
          <w:spacing w:val="-2"/>
          <w:w w:val="112"/>
          <w:sz w:val="24"/>
          <w:szCs w:val="24"/>
        </w:rPr>
        <w:t>i</w:t>
      </w:r>
      <w:r>
        <w:rPr>
          <w:rFonts w:cs="Arial" w:hAnsi="Arial" w:eastAsia="Arial" w:ascii="Arial"/>
          <w:b/>
          <w:color w:val="181818"/>
          <w:spacing w:val="-3"/>
          <w:w w:val="111"/>
          <w:sz w:val="24"/>
          <w:szCs w:val="24"/>
        </w:rPr>
        <w:t>r</w:t>
      </w:r>
      <w:r>
        <w:rPr>
          <w:rFonts w:cs="Arial" w:hAnsi="Arial" w:eastAsia="Arial" w:ascii="Arial"/>
          <w:b/>
          <w:color w:val="181818"/>
          <w:spacing w:val="-2"/>
          <w:w w:val="81"/>
          <w:sz w:val="24"/>
          <w:szCs w:val="24"/>
        </w:rPr>
        <w:t>s</w:t>
      </w:r>
      <w:r>
        <w:rPr>
          <w:rFonts w:cs="Arial" w:hAnsi="Arial" w:eastAsia="Arial" w:ascii="Arial"/>
          <w:b/>
          <w:color w:val="181818"/>
          <w:spacing w:val="-3"/>
          <w:w w:val="136"/>
          <w:sz w:val="24"/>
          <w:szCs w:val="24"/>
        </w:rPr>
        <w:t>t</w:t>
      </w:r>
      <w:r>
        <w:rPr>
          <w:rFonts w:cs="Arial" w:hAnsi="Arial" w:eastAsia="Arial" w:ascii="Arial"/>
          <w:b/>
          <w:color w:val="181818"/>
          <w:spacing w:val="-4"/>
          <w:w w:val="101"/>
          <w:sz w:val="24"/>
          <w:szCs w:val="24"/>
        </w:rPr>
        <w:t>n</w:t>
      </w:r>
      <w:r>
        <w:rPr>
          <w:rFonts w:cs="Arial" w:hAnsi="Arial" w:eastAsia="Arial" w:ascii="Arial"/>
          <w:b/>
          <w:color w:val="181818"/>
          <w:spacing w:val="-4"/>
          <w:w w:val="107"/>
          <w:sz w:val="24"/>
          <w:szCs w:val="24"/>
        </w:rPr>
        <w:t>a</w:t>
      </w:r>
      <w:r>
        <w:rPr>
          <w:rFonts w:cs="Arial" w:hAnsi="Arial" w:eastAsia="Arial" w:ascii="Arial"/>
          <w:b/>
          <w:color w:val="181818"/>
          <w:spacing w:val="-7"/>
          <w:w w:val="109"/>
          <w:sz w:val="24"/>
          <w:szCs w:val="24"/>
        </w:rPr>
        <w:t>m</w:t>
      </w:r>
      <w:r>
        <w:rPr>
          <w:rFonts w:cs="Arial" w:hAnsi="Arial" w:eastAsia="Arial" w:ascii="Arial"/>
          <w:b/>
          <w:color w:val="181818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b/>
          <w:color w:val="181818"/>
          <w:spacing w:val="26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181818"/>
          <w:spacing w:val="-3"/>
          <w:w w:val="71"/>
          <w:sz w:val="24"/>
          <w:szCs w:val="24"/>
        </w:rPr>
        <w:t>L</w:t>
      </w:r>
      <w:r>
        <w:rPr>
          <w:rFonts w:cs="Arial" w:hAnsi="Arial" w:eastAsia="Arial" w:ascii="Arial"/>
          <w:b/>
          <w:color w:val="181818"/>
          <w:spacing w:val="-4"/>
          <w:w w:val="100"/>
          <w:sz w:val="24"/>
          <w:szCs w:val="24"/>
        </w:rPr>
        <w:t>a</w:t>
      </w:r>
      <w:r>
        <w:rPr>
          <w:rFonts w:cs="Arial" w:hAnsi="Arial" w:eastAsia="Arial" w:ascii="Arial"/>
          <w:b/>
          <w:color w:val="181818"/>
          <w:spacing w:val="-3"/>
          <w:w w:val="85"/>
          <w:sz w:val="24"/>
          <w:szCs w:val="24"/>
        </w:rPr>
        <w:t>s</w:t>
      </w:r>
      <w:r>
        <w:rPr>
          <w:rFonts w:cs="Arial" w:hAnsi="Arial" w:eastAsia="Arial" w:ascii="Arial"/>
          <w:b/>
          <w:color w:val="181818"/>
          <w:spacing w:val="-3"/>
          <w:w w:val="130"/>
          <w:sz w:val="24"/>
          <w:szCs w:val="24"/>
        </w:rPr>
        <w:t>t</w:t>
      </w:r>
      <w:r>
        <w:rPr>
          <w:rFonts w:cs="Arial" w:hAnsi="Arial" w:eastAsia="Arial" w:ascii="Arial"/>
          <w:b/>
          <w:color w:val="181818"/>
          <w:spacing w:val="-4"/>
          <w:w w:val="101"/>
          <w:sz w:val="24"/>
          <w:szCs w:val="24"/>
        </w:rPr>
        <w:t>n</w:t>
      </w:r>
      <w:r>
        <w:rPr>
          <w:rFonts w:cs="Arial" w:hAnsi="Arial" w:eastAsia="Arial" w:ascii="Arial"/>
          <w:b/>
          <w:color w:val="181818"/>
          <w:spacing w:val="-4"/>
          <w:w w:val="107"/>
          <w:sz w:val="24"/>
          <w:szCs w:val="24"/>
        </w:rPr>
        <w:t>a</w:t>
      </w:r>
      <w:r>
        <w:rPr>
          <w:rFonts w:cs="Arial" w:hAnsi="Arial" w:eastAsia="Arial" w:ascii="Arial"/>
          <w:b/>
          <w:color w:val="181818"/>
          <w:spacing w:val="-7"/>
          <w:w w:val="109"/>
          <w:sz w:val="24"/>
          <w:szCs w:val="24"/>
        </w:rPr>
        <w:t>m</w:t>
      </w:r>
      <w:r>
        <w:rPr>
          <w:rFonts w:cs="Arial" w:hAnsi="Arial" w:eastAsia="Arial" w:ascii="Arial"/>
          <w:b/>
          <w:color w:val="181818"/>
          <w:spacing w:val="0"/>
          <w:w w:val="104"/>
          <w:sz w:val="24"/>
          <w:szCs w:val="2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before="36" w:lineRule="exact" w:line="220"/>
        <w:ind w:left="1083" w:right="994"/>
      </w:pP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1</w:t>
      </w:r>
      <w:r>
        <w:rPr>
          <w:rFonts w:cs="Arial" w:hAnsi="Arial" w:eastAsia="Arial" w:ascii="Arial"/>
          <w:color w:val="181818"/>
          <w:spacing w:val="0"/>
          <w:w w:val="100"/>
          <w:position w:val="-1"/>
          <w:sz w:val="18"/>
          <w:szCs w:val="18"/>
        </w:rPr>
        <w:t>11</w:t>
      </w:r>
      <w:r>
        <w:rPr>
          <w:rFonts w:cs="Arial" w:hAnsi="Arial" w:eastAsia="Arial" w:ascii="Arial"/>
          <w:color w:val="181818"/>
          <w:spacing w:val="-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-4"/>
          <w:w w:val="73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81818"/>
          <w:spacing w:val="-3"/>
          <w:w w:val="94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81818"/>
          <w:spacing w:val="-2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81818"/>
          <w:spacing w:val="-4"/>
          <w:w w:val="110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181818"/>
          <w:spacing w:val="-4"/>
          <w:w w:val="11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81818"/>
          <w:spacing w:val="-3"/>
          <w:w w:val="161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81818"/>
          <w:spacing w:val="-2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81818"/>
          <w:spacing w:val="0"/>
          <w:w w:val="87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181818"/>
          <w:spacing w:val="1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-4"/>
          <w:w w:val="71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81818"/>
          <w:spacing w:val="-3"/>
          <w:w w:val="161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81818"/>
          <w:spacing w:val="-3"/>
          <w:w w:val="117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81818"/>
          <w:spacing w:val="-4"/>
          <w:w w:val="105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81818"/>
          <w:spacing w:val="0"/>
          <w:w w:val="130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-1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position w:val="-1"/>
          <w:sz w:val="16"/>
          <w:szCs w:val="16"/>
        </w:rPr>
        <w:t>♦</w:t>
      </w:r>
      <w:r>
        <w:rPr>
          <w:rFonts w:cs="Arial" w:hAnsi="Arial" w:eastAsia="Arial" w:ascii="Arial"/>
          <w:color w:val="181818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181818"/>
          <w:spacing w:val="7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181818"/>
          <w:spacing w:val="-4"/>
          <w:w w:val="77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81818"/>
          <w:spacing w:val="-2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81818"/>
          <w:spacing w:val="-3"/>
          <w:w w:val="151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81818"/>
          <w:spacing w:val="-4"/>
          <w:w w:val="106"/>
          <w:position w:val="-1"/>
          <w:sz w:val="18"/>
          <w:szCs w:val="18"/>
        </w:rPr>
        <w:t>y</w:t>
      </w:r>
      <w:r>
        <w:rPr>
          <w:rFonts w:cs="Arial" w:hAnsi="Arial" w:eastAsia="Arial" w:ascii="Arial"/>
          <w:color w:val="181818"/>
          <w:spacing w:val="0"/>
          <w:w w:val="80"/>
          <w:position w:val="-1"/>
          <w:sz w:val="18"/>
          <w:szCs w:val="18"/>
        </w:rPr>
        <w:t>,</w:t>
      </w:r>
      <w:r>
        <w:rPr>
          <w:rFonts w:cs="Arial" w:hAnsi="Arial" w:eastAsia="Arial" w:ascii="Arial"/>
          <w:color w:val="181818"/>
          <w:spacing w:val="1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-3"/>
          <w:w w:val="8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81818"/>
          <w:spacing w:val="0"/>
          <w:w w:val="82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81818"/>
          <w:spacing w:val="0"/>
          <w:w w:val="82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11"/>
          <w:w w:val="82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9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9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9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9</w:t>
      </w:r>
      <w:r>
        <w:rPr>
          <w:rFonts w:cs="Arial" w:hAnsi="Arial" w:eastAsia="Arial" w:ascii="Arial"/>
          <w:color w:val="181818"/>
          <w:spacing w:val="0"/>
          <w:w w:val="100"/>
          <w:position w:val="-1"/>
          <w:sz w:val="18"/>
          <w:szCs w:val="18"/>
        </w:rPr>
        <w:t>9</w:t>
      </w:r>
      <w:r>
        <w:rPr>
          <w:rFonts w:cs="Arial" w:hAnsi="Arial" w:eastAsia="Arial" w:ascii="Arial"/>
          <w:color w:val="181818"/>
          <w:spacing w:val="48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position w:val="-1"/>
          <w:sz w:val="16"/>
          <w:szCs w:val="16"/>
        </w:rPr>
        <w:t>♦</w:t>
      </w:r>
      <w:r>
        <w:rPr>
          <w:rFonts w:cs="Arial" w:hAnsi="Arial" w:eastAsia="Arial" w:ascii="Arial"/>
          <w:color w:val="181818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181818"/>
          <w:spacing w:val="7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181818"/>
          <w:spacing w:val="-3"/>
          <w:w w:val="77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81818"/>
          <w:spacing w:val="0"/>
          <w:w w:val="77"/>
          <w:position w:val="-1"/>
          <w:sz w:val="18"/>
          <w:szCs w:val="18"/>
        </w:rPr>
        <w:t>:</w:t>
      </w:r>
      <w:r>
        <w:rPr>
          <w:rFonts w:cs="Arial" w:hAnsi="Arial" w:eastAsia="Arial" w:ascii="Arial"/>
          <w:color w:val="181818"/>
          <w:spacing w:val="33"/>
          <w:w w:val="77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-2"/>
          <w:w w:val="75"/>
          <w:position w:val="-1"/>
          <w:sz w:val="18"/>
          <w:szCs w:val="18"/>
        </w:rPr>
        <w:t>(</w:t>
      </w:r>
      <w:r>
        <w:rPr>
          <w:rFonts w:cs="Arial" w:hAnsi="Arial" w:eastAsia="Arial" w:ascii="Arial"/>
          <w:color w:val="181818"/>
          <w:spacing w:val="-4"/>
          <w:w w:val="110"/>
          <w:position w:val="-1"/>
          <w:sz w:val="18"/>
          <w:szCs w:val="18"/>
        </w:rPr>
        <w:t>9</w:t>
      </w:r>
      <w:r>
        <w:rPr>
          <w:rFonts w:cs="Arial" w:hAnsi="Arial" w:eastAsia="Arial" w:ascii="Arial"/>
          <w:color w:val="181818"/>
          <w:spacing w:val="-4"/>
          <w:w w:val="105"/>
          <w:position w:val="-1"/>
          <w:sz w:val="18"/>
          <w:szCs w:val="18"/>
        </w:rPr>
        <w:t>9</w:t>
      </w:r>
      <w:r>
        <w:rPr>
          <w:rFonts w:cs="Arial" w:hAnsi="Arial" w:eastAsia="Arial" w:ascii="Arial"/>
          <w:color w:val="181818"/>
          <w:spacing w:val="-4"/>
          <w:w w:val="105"/>
          <w:position w:val="-1"/>
          <w:sz w:val="18"/>
          <w:szCs w:val="18"/>
        </w:rPr>
        <w:t>9</w:t>
      </w:r>
      <w:r>
        <w:rPr>
          <w:rFonts w:cs="Arial" w:hAnsi="Arial" w:eastAsia="Arial" w:ascii="Arial"/>
          <w:color w:val="181818"/>
          <w:spacing w:val="0"/>
          <w:w w:val="83"/>
          <w:position w:val="-1"/>
          <w:sz w:val="18"/>
          <w:szCs w:val="18"/>
        </w:rPr>
        <w:t>)</w:t>
      </w:r>
      <w:r>
        <w:rPr>
          <w:rFonts w:cs="Arial" w:hAnsi="Arial" w:eastAsia="Arial" w:ascii="Arial"/>
          <w:color w:val="181818"/>
          <w:spacing w:val="1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5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5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5</w:t>
      </w:r>
      <w:r>
        <w:rPr>
          <w:rFonts w:cs="Arial" w:hAnsi="Arial" w:eastAsia="Arial" w:ascii="Arial"/>
          <w:color w:val="181818"/>
          <w:spacing w:val="-3"/>
          <w:w w:val="100"/>
          <w:position w:val="-1"/>
          <w:sz w:val="18"/>
          <w:szCs w:val="18"/>
        </w:rPr>
        <w:t>-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1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2</w:t>
      </w:r>
      <w:r>
        <w:rPr>
          <w:rFonts w:cs="Arial" w:hAnsi="Arial" w:eastAsia="Arial" w:ascii="Arial"/>
          <w:color w:val="181818"/>
          <w:spacing w:val="-4"/>
          <w:w w:val="100"/>
          <w:position w:val="-1"/>
          <w:sz w:val="18"/>
          <w:szCs w:val="18"/>
        </w:rPr>
        <w:t>3</w:t>
      </w:r>
      <w:r>
        <w:rPr>
          <w:rFonts w:cs="Arial" w:hAnsi="Arial" w:eastAsia="Arial" w:ascii="Arial"/>
          <w:color w:val="181818"/>
          <w:spacing w:val="0"/>
          <w:w w:val="100"/>
          <w:position w:val="-1"/>
          <w:sz w:val="18"/>
          <w:szCs w:val="18"/>
        </w:rPr>
        <w:t>4</w:t>
      </w:r>
      <w:r>
        <w:rPr>
          <w:rFonts w:cs="Arial" w:hAnsi="Arial" w:eastAsia="Arial" w:ascii="Arial"/>
          <w:color w:val="181818"/>
          <w:spacing w:val="0"/>
          <w:w w:val="100"/>
          <w:position w:val="-1"/>
          <w:sz w:val="18"/>
          <w:szCs w:val="18"/>
        </w:rPr>
        <w:t>    </w:t>
      </w:r>
      <w:r>
        <w:rPr>
          <w:rFonts w:cs="Arial" w:hAnsi="Arial" w:eastAsia="Arial" w:ascii="Arial"/>
          <w:color w:val="181818"/>
          <w:spacing w:val="7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181818"/>
          <w:spacing w:val="-13"/>
          <w:w w:val="171"/>
          <w:position w:val="-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77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181818"/>
          <w:spacing w:val="-4"/>
          <w:w w:val="91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97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12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95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181818"/>
          <w:spacing w:val="2"/>
          <w:w w:val="104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181818"/>
          <w:spacing w:val="2"/>
          <w:w w:val="108"/>
          <w:position w:val="-1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107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95"/>
          <w:position w:val="-1"/>
          <w:sz w:val="20"/>
          <w:szCs w:val="20"/>
        </w:rPr>
        <w:t>.</w:t>
      </w:r>
      <w:hyperlink r:id="rId10">
        <w:r>
          <w:rPr>
            <w:rFonts w:cs="Times New Roman" w:hAnsi="Times New Roman" w:eastAsia="Times New Roman" w:ascii="Times New Roman"/>
            <w:i/>
            <w:color w:val="181818"/>
            <w:spacing w:val="1"/>
            <w:w w:val="94"/>
            <w:position w:val="-1"/>
            <w:sz w:val="20"/>
            <w:szCs w:val="20"/>
          </w:rPr>
          <w:t>/</w:t>
        </w:r>
        <w:r>
          <w:rPr>
            <w:rFonts w:cs="Times New Roman" w:hAnsi="Times New Roman" w:eastAsia="Times New Roman" w:ascii="Times New Roman"/>
            <w:i/>
            <w:color w:val="181818"/>
            <w:spacing w:val="1"/>
            <w:w w:val="95"/>
            <w:position w:val="-1"/>
            <w:sz w:val="20"/>
            <w:szCs w:val="20"/>
          </w:rPr>
          <w:t>a</w:t>
        </w:r>
        <w:r>
          <w:rPr>
            <w:rFonts w:cs="Times New Roman" w:hAnsi="Times New Roman" w:eastAsia="Times New Roman" w:ascii="Times New Roman"/>
            <w:i/>
            <w:color w:val="181818"/>
            <w:spacing w:val="2"/>
            <w:w w:val="109"/>
            <w:position w:val="-1"/>
            <w:sz w:val="20"/>
            <w:szCs w:val="20"/>
          </w:rPr>
          <w:t>s</w:t>
        </w:r>
        <w:r>
          <w:rPr>
            <w:rFonts w:cs="Times New Roman" w:hAnsi="Times New Roman" w:eastAsia="Times New Roman" w:ascii="Times New Roman"/>
            <w:i/>
            <w:color w:val="181818"/>
            <w:spacing w:val="1"/>
            <w:w w:val="120"/>
            <w:position w:val="-1"/>
            <w:sz w:val="20"/>
            <w:szCs w:val="20"/>
          </w:rPr>
          <w:t>t</w:t>
        </w:r>
        <w:r>
          <w:rPr>
            <w:rFonts w:cs="Times New Roman" w:hAnsi="Times New Roman" w:eastAsia="Times New Roman" w:ascii="Times New Roman"/>
            <w:i/>
            <w:color w:val="181818"/>
            <w:spacing w:val="1"/>
            <w:w w:val="95"/>
            <w:position w:val="-1"/>
            <w:sz w:val="20"/>
            <w:szCs w:val="20"/>
          </w:rPr>
          <w:t>n</w:t>
        </w:r>
        <w:r>
          <w:rPr>
            <w:rFonts w:cs="Times New Roman" w:hAnsi="Times New Roman" w:eastAsia="Times New Roman" w:ascii="Times New Roman"/>
            <w:i/>
            <w:color w:val="181818"/>
            <w:spacing w:val="2"/>
            <w:w w:val="104"/>
            <w:position w:val="-1"/>
            <w:sz w:val="20"/>
            <w:szCs w:val="20"/>
          </w:rPr>
          <w:t>a</w:t>
        </w:r>
        <w:r>
          <w:rPr>
            <w:rFonts w:cs="Times New Roman" w:hAnsi="Times New Roman" w:eastAsia="Times New Roman" w:ascii="Times New Roman"/>
            <w:i/>
            <w:color w:val="181818"/>
            <w:spacing w:val="2"/>
            <w:w w:val="108"/>
            <w:position w:val="-1"/>
            <w:sz w:val="20"/>
            <w:szCs w:val="20"/>
          </w:rPr>
          <w:t>m</w:t>
        </w:r>
        <w:r>
          <w:rPr>
            <w:rFonts w:cs="Times New Roman" w:hAnsi="Times New Roman" w:eastAsia="Times New Roman" w:ascii="Times New Roman"/>
            <w:i/>
            <w:color w:val="181818"/>
            <w:spacing w:val="2"/>
            <w:w w:val="112"/>
            <w:position w:val="-1"/>
            <w:sz w:val="20"/>
            <w:szCs w:val="20"/>
          </w:rPr>
          <w:t>e</w:t>
        </w:r>
        <w:r>
          <w:rPr>
            <w:rFonts w:cs="Times New Roman" w:hAnsi="Times New Roman" w:eastAsia="Times New Roman" w:ascii="Times New Roman"/>
            <w:i/>
            <w:color w:val="181818"/>
            <w:spacing w:val="3"/>
            <w:w w:val="95"/>
            <w:position w:val="-1"/>
            <w:sz w:val="20"/>
            <w:szCs w:val="20"/>
          </w:rPr>
          <w:t>@</w:t>
        </w:r>
        <w:r>
          <w:rPr>
            <w:rFonts w:cs="Times New Roman" w:hAnsi="Times New Roman" w:eastAsia="Times New Roman" w:ascii="Times New Roman"/>
            <w:i/>
            <w:color w:val="181818"/>
            <w:spacing w:val="1"/>
            <w:w w:val="107"/>
            <w:position w:val="-1"/>
            <w:sz w:val="20"/>
            <w:szCs w:val="20"/>
          </w:rPr>
          <w:t>e</w:t>
        </w:r>
        <w:r>
          <w:rPr>
            <w:rFonts w:cs="Times New Roman" w:hAnsi="Times New Roman" w:eastAsia="Times New Roman" w:ascii="Times New Roman"/>
            <w:i/>
            <w:color w:val="181818"/>
            <w:spacing w:val="2"/>
            <w:w w:val="108"/>
            <w:position w:val="-1"/>
            <w:sz w:val="20"/>
            <w:szCs w:val="20"/>
          </w:rPr>
          <w:t>m</w:t>
        </w:r>
        <w:r>
          <w:rPr>
            <w:rFonts w:cs="Times New Roman" w:hAnsi="Times New Roman" w:eastAsia="Times New Roman" w:ascii="Times New Roman"/>
            <w:i/>
            <w:color w:val="181818"/>
            <w:spacing w:val="2"/>
            <w:w w:val="104"/>
            <w:position w:val="-1"/>
            <w:sz w:val="20"/>
            <w:szCs w:val="20"/>
          </w:rPr>
          <w:t>a</w:t>
        </w:r>
        <w:r>
          <w:rPr>
            <w:rFonts w:cs="Times New Roman" w:hAnsi="Times New Roman" w:eastAsia="Times New Roman" w:ascii="Times New Roman"/>
            <w:i/>
            <w:color w:val="181818"/>
            <w:spacing w:val="1"/>
            <w:w w:val="85"/>
            <w:position w:val="-1"/>
            <w:sz w:val="20"/>
            <w:szCs w:val="20"/>
          </w:rPr>
          <w:t>i</w:t>
        </w:r>
        <w:r>
          <w:rPr>
            <w:rFonts w:cs="Times New Roman" w:hAnsi="Times New Roman" w:eastAsia="Times New Roman" w:ascii="Times New Roman"/>
            <w:i/>
            <w:color w:val="181818"/>
            <w:spacing w:val="-4"/>
            <w:w w:val="85"/>
            <w:position w:val="-1"/>
            <w:sz w:val="20"/>
            <w:szCs w:val="20"/>
          </w:rPr>
          <w:t>l</w:t>
        </w:r>
        <w:r>
          <w:rPr>
            <w:rFonts w:cs="Times New Roman" w:hAnsi="Times New Roman" w:eastAsia="Times New Roman" w:ascii="Times New Roman"/>
            <w:i/>
            <w:color w:val="181818"/>
            <w:spacing w:val="2"/>
            <w:w w:val="99"/>
            <w:position w:val="-1"/>
            <w:sz w:val="20"/>
            <w:szCs w:val="20"/>
          </w:rPr>
          <w:t>p</w:t>
        </w:r>
        <w:r>
          <w:rPr>
            <w:rFonts w:cs="Times New Roman" w:hAnsi="Times New Roman" w:eastAsia="Times New Roman" w:ascii="Times New Roman"/>
            <w:i/>
            <w:color w:val="181818"/>
            <w:spacing w:val="0"/>
            <w:w w:val="96"/>
            <w:position w:val="-1"/>
            <w:sz w:val="20"/>
            <w:szCs w:val="20"/>
          </w:rPr>
          <w:t>r</w:t>
        </w:r>
        <w:r>
          <w:rPr>
            <w:rFonts w:cs="Times New Roman" w:hAnsi="Times New Roman" w:eastAsia="Times New Roman" w:ascii="Times New Roman"/>
            <w:i/>
            <w:color w:val="181818"/>
            <w:spacing w:val="2"/>
            <w:w w:val="96"/>
            <w:position w:val="-1"/>
            <w:sz w:val="20"/>
            <w:szCs w:val="20"/>
          </w:rPr>
          <w:t>o</w:t>
        </w:r>
        <w:r>
          <w:rPr>
            <w:rFonts w:cs="Times New Roman" w:hAnsi="Times New Roman" w:eastAsia="Times New Roman" w:ascii="Times New Roman"/>
            <w:i/>
            <w:color w:val="181818"/>
            <w:spacing w:val="2"/>
            <w:w w:val="101"/>
            <w:position w:val="-1"/>
            <w:sz w:val="20"/>
            <w:szCs w:val="20"/>
          </w:rPr>
          <w:t>v</w:t>
        </w:r>
        <w:r>
          <w:rPr>
            <w:rFonts w:cs="Times New Roman" w:hAnsi="Times New Roman" w:eastAsia="Times New Roman" w:ascii="Times New Roman"/>
            <w:i/>
            <w:color w:val="181818"/>
            <w:spacing w:val="1"/>
            <w:w w:val="85"/>
            <w:position w:val="-1"/>
            <w:sz w:val="20"/>
            <w:szCs w:val="20"/>
          </w:rPr>
          <w:t>i</w:t>
        </w:r>
        <w:r>
          <w:rPr>
            <w:rFonts w:cs="Times New Roman" w:hAnsi="Times New Roman" w:eastAsia="Times New Roman" w:ascii="Times New Roman"/>
            <w:i/>
            <w:color w:val="181818"/>
            <w:spacing w:val="2"/>
            <w:w w:val="99"/>
            <w:position w:val="-1"/>
            <w:sz w:val="20"/>
            <w:szCs w:val="20"/>
          </w:rPr>
          <w:t>d</w:t>
        </w:r>
        <w:r>
          <w:rPr>
            <w:rFonts w:cs="Times New Roman" w:hAnsi="Times New Roman" w:eastAsia="Times New Roman" w:ascii="Times New Roman"/>
            <w:i/>
            <w:color w:val="181818"/>
            <w:spacing w:val="2"/>
            <w:w w:val="101"/>
            <w:position w:val="-1"/>
            <w:sz w:val="20"/>
            <w:szCs w:val="20"/>
          </w:rPr>
          <w:t>e</w:t>
        </w:r>
        <w:r>
          <w:rPr>
            <w:rFonts w:cs="Times New Roman" w:hAnsi="Times New Roman" w:eastAsia="Times New Roman" w:ascii="Times New Roman"/>
            <w:i/>
            <w:color w:val="181818"/>
            <w:spacing w:val="1"/>
            <w:w w:val="97"/>
            <w:position w:val="-1"/>
            <w:sz w:val="20"/>
            <w:szCs w:val="20"/>
          </w:rPr>
          <w:t>r</w:t>
        </w:r>
        <w:r>
          <w:rPr>
            <w:rFonts w:cs="Times New Roman" w:hAnsi="Times New Roman" w:eastAsia="Times New Roman" w:ascii="Times New Roman"/>
            <w:i/>
            <w:color w:val="181818"/>
            <w:spacing w:val="1"/>
            <w:w w:val="66"/>
            <w:position w:val="-1"/>
            <w:sz w:val="20"/>
            <w:szCs w:val="20"/>
          </w:rPr>
          <w:t>.</w:t>
        </w:r>
        <w:r>
          <w:rPr>
            <w:rFonts w:cs="Times New Roman" w:hAnsi="Times New Roman" w:eastAsia="Times New Roman" w:ascii="Times New Roman"/>
            <w:i/>
            <w:color w:val="181818"/>
            <w:spacing w:val="1"/>
            <w:w w:val="107"/>
            <w:position w:val="-1"/>
            <w:sz w:val="20"/>
            <w:szCs w:val="20"/>
          </w:rPr>
          <w:t>c</w:t>
        </w:r>
        <w:r>
          <w:rPr>
            <w:rFonts w:cs="Times New Roman" w:hAnsi="Times New Roman" w:eastAsia="Times New Roman" w:ascii="Times New Roman"/>
            <w:i/>
            <w:color w:val="181818"/>
            <w:spacing w:val="1"/>
            <w:w w:val="95"/>
            <w:position w:val="-1"/>
            <w:sz w:val="20"/>
            <w:szCs w:val="20"/>
          </w:rPr>
          <w:t>o</w:t>
        </w:r>
        <w:r>
          <w:rPr>
            <w:rFonts w:cs="Times New Roman" w:hAnsi="Times New Roman" w:eastAsia="Times New Roman" w:ascii="Times New Roman"/>
            <w:i/>
            <w:color w:val="181818"/>
            <w:spacing w:val="0"/>
            <w:w w:val="102"/>
            <w:position w:val="-1"/>
            <w:sz w:val="20"/>
            <w:szCs w:val="20"/>
          </w:rPr>
          <w:t>m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7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680" w:bottom="280" w:left="740" w:right="96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ind w:left="210"/>
      </w:pPr>
      <w:r>
        <w:rPr>
          <w:rFonts w:cs="Arial" w:hAnsi="Arial" w:eastAsia="Arial" w:ascii="Arial"/>
          <w:b/>
          <w:color w:val="181818"/>
          <w:spacing w:val="-1"/>
          <w:w w:val="73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98"/>
          <w:sz w:val="20"/>
          <w:szCs w:val="20"/>
        </w:rPr>
        <w:t>D</w:t>
      </w:r>
      <w:r>
        <w:rPr>
          <w:rFonts w:cs="Arial" w:hAnsi="Arial" w:eastAsia="Arial" w:ascii="Arial"/>
          <w:b/>
          <w:color w:val="181818"/>
          <w:spacing w:val="-2"/>
          <w:w w:val="98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-1"/>
          <w:w w:val="84"/>
          <w:sz w:val="20"/>
          <w:szCs w:val="20"/>
        </w:rPr>
        <w:t>C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/>
        <w:ind w:left="570" w:right="-54"/>
      </w:pPr>
      <w:r>
        <w:rPr>
          <w:rFonts w:cs="Arial" w:hAnsi="Arial" w:eastAsia="Arial" w:ascii="Arial"/>
          <w:b/>
          <w:color w:val="181818"/>
          <w:spacing w:val="-1"/>
          <w:w w:val="73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2"/>
          <w:w w:val="104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3"/>
          <w:w w:val="99"/>
          <w:sz w:val="20"/>
          <w:szCs w:val="20"/>
        </w:rPr>
        <w:t>m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0"/>
          <w:w w:val="74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132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01"/>
          <w:sz w:val="20"/>
          <w:szCs w:val="20"/>
        </w:rPr>
        <w:t>v</w:t>
      </w:r>
      <w:r>
        <w:rPr>
          <w:rFonts w:cs="Arial" w:hAnsi="Arial" w:eastAsia="Arial" w:ascii="Arial"/>
          <w:b/>
          <w:color w:val="181818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1"/>
          <w:w w:val="96"/>
          <w:sz w:val="20"/>
          <w:szCs w:val="20"/>
        </w:rPr>
        <w:t>y</w:t>
      </w:r>
      <w:r>
        <w:rPr>
          <w:rFonts w:cs="Arial" w:hAnsi="Arial" w:eastAsia="Arial" w:ascii="Arial"/>
          <w:b/>
          <w:color w:val="181818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b/>
          <w:color w:val="181818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921"/>
      </w:pPr>
      <w:r>
        <w:rPr>
          <w:rFonts w:cs="Arial" w:hAnsi="Arial" w:eastAsia="Arial" w:ascii="Arial"/>
          <w:i/>
          <w:color w:val="181818"/>
          <w:spacing w:val="-4"/>
          <w:w w:val="82"/>
          <w:sz w:val="20"/>
          <w:szCs w:val="20"/>
        </w:rPr>
        <w:t>P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h</w:t>
      </w:r>
      <w:r>
        <w:rPr>
          <w:rFonts w:cs="Arial" w:hAnsi="Arial" w:eastAsia="Arial" w:ascii="Arial"/>
          <w:i/>
          <w:color w:val="181818"/>
          <w:spacing w:val="-2"/>
          <w:w w:val="90"/>
          <w:sz w:val="20"/>
          <w:szCs w:val="20"/>
        </w:rPr>
        <w:t>.</w:t>
      </w:r>
      <w:r>
        <w:rPr>
          <w:rFonts w:cs="Arial" w:hAnsi="Arial" w:eastAsia="Arial" w:ascii="Arial"/>
          <w:i/>
          <w:color w:val="181818"/>
          <w:spacing w:val="-5"/>
          <w:w w:val="103"/>
          <w:sz w:val="20"/>
          <w:szCs w:val="20"/>
        </w:rPr>
        <w:t>D</w:t>
      </w:r>
      <w:r>
        <w:rPr>
          <w:rFonts w:cs="Arial" w:hAnsi="Arial" w:eastAsia="Arial" w:ascii="Arial"/>
          <w:i/>
          <w:color w:val="181818"/>
          <w:spacing w:val="-1"/>
          <w:w w:val="63"/>
          <w:sz w:val="20"/>
          <w:szCs w:val="20"/>
        </w:rPr>
        <w:t>.</w:t>
      </w:r>
      <w:r>
        <w:rPr>
          <w:rFonts w:cs="Arial" w:hAnsi="Arial" w:eastAsia="Arial" w:ascii="Arial"/>
          <w:i/>
          <w:color w:val="181818"/>
          <w:spacing w:val="0"/>
          <w:w w:val="99"/>
          <w:sz w:val="20"/>
          <w:szCs w:val="20"/>
        </w:rPr>
        <w:t>,</w:t>
      </w:r>
      <w:r>
        <w:rPr>
          <w:rFonts w:cs="Arial" w:hAnsi="Arial" w:eastAsia="Arial" w:ascii="Arial"/>
          <w:i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3"/>
          <w:w w:val="78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i/>
          <w:color w:val="181818"/>
          <w:spacing w:val="-4"/>
          <w:w w:val="95"/>
          <w:sz w:val="20"/>
          <w:szCs w:val="20"/>
        </w:rPr>
        <w:t>c</w:t>
      </w:r>
      <w:r>
        <w:rPr>
          <w:rFonts w:cs="Arial" w:hAnsi="Arial" w:eastAsia="Arial" w:ascii="Arial"/>
          <w:i/>
          <w:color w:val="181818"/>
          <w:spacing w:val="-2"/>
          <w:w w:val="123"/>
          <w:sz w:val="20"/>
          <w:szCs w:val="20"/>
        </w:rPr>
        <w:t>i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i/>
          <w:color w:val="181818"/>
          <w:spacing w:val="-2"/>
          <w:w w:val="123"/>
          <w:sz w:val="20"/>
          <w:szCs w:val="20"/>
        </w:rPr>
        <w:t>l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g</w:t>
      </w:r>
      <w:r>
        <w:rPr>
          <w:rFonts w:cs="Arial" w:hAnsi="Arial" w:eastAsia="Arial" w:ascii="Arial"/>
          <w:i/>
          <w:color w:val="181818"/>
          <w:spacing w:val="0"/>
          <w:w w:val="105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921"/>
      </w:pPr>
      <w:r>
        <w:rPr>
          <w:rFonts w:cs="Arial" w:hAnsi="Arial" w:eastAsia="Arial" w:ascii="Arial"/>
          <w:i/>
          <w:color w:val="181818"/>
          <w:w w:val="101"/>
          <w:sz w:val="20"/>
          <w:szCs w:val="20"/>
        </w:rPr>
        <w:t>M</w:t>
      </w:r>
      <w:r>
        <w:rPr>
          <w:rFonts w:cs="Arial" w:hAnsi="Arial" w:eastAsia="Arial" w:ascii="Arial"/>
          <w:i/>
          <w:color w:val="181818"/>
          <w:spacing w:val="-8"/>
          <w:w w:val="101"/>
          <w:sz w:val="20"/>
          <w:szCs w:val="20"/>
        </w:rPr>
        <w:t>.</w:t>
      </w:r>
      <w:r>
        <w:rPr>
          <w:rFonts w:cs="Arial" w:hAnsi="Arial" w:eastAsia="Arial" w:ascii="Arial"/>
          <w:i/>
          <w:color w:val="181818"/>
          <w:spacing w:val="-5"/>
          <w:w w:val="90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1"/>
          <w:w w:val="72"/>
          <w:sz w:val="20"/>
          <w:szCs w:val="20"/>
        </w:rPr>
        <w:t>.</w:t>
      </w:r>
      <w:r>
        <w:rPr>
          <w:rFonts w:cs="Arial" w:hAnsi="Arial" w:eastAsia="Arial" w:ascii="Arial"/>
          <w:i/>
          <w:color w:val="181818"/>
          <w:spacing w:val="0"/>
          <w:w w:val="90"/>
          <w:sz w:val="20"/>
          <w:szCs w:val="20"/>
        </w:rPr>
        <w:t>,</w:t>
      </w:r>
      <w:r>
        <w:rPr>
          <w:rFonts w:cs="Arial" w:hAnsi="Arial" w:eastAsia="Arial" w:ascii="Arial"/>
          <w:i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4"/>
          <w:w w:val="82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81818"/>
          <w:spacing w:val="-4"/>
          <w:w w:val="95"/>
          <w:sz w:val="20"/>
          <w:szCs w:val="20"/>
        </w:rPr>
        <w:t>c</w:t>
      </w:r>
      <w:r>
        <w:rPr>
          <w:rFonts w:cs="Arial" w:hAnsi="Arial" w:eastAsia="Arial" w:ascii="Arial"/>
          <w:i/>
          <w:color w:val="181818"/>
          <w:spacing w:val="-2"/>
          <w:w w:val="123"/>
          <w:sz w:val="20"/>
          <w:szCs w:val="20"/>
        </w:rPr>
        <w:t>i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i/>
          <w:color w:val="181818"/>
          <w:spacing w:val="-2"/>
          <w:w w:val="123"/>
          <w:sz w:val="20"/>
          <w:szCs w:val="20"/>
        </w:rPr>
        <w:t>l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g</w:t>
      </w:r>
      <w:r>
        <w:rPr>
          <w:rFonts w:cs="Arial" w:hAnsi="Arial" w:eastAsia="Arial" w:ascii="Arial"/>
          <w:i/>
          <w:color w:val="181818"/>
          <w:spacing w:val="0"/>
          <w:w w:val="105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556"/>
      </w:pP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3"/>
          <w:w w:val="91"/>
          <w:sz w:val="20"/>
          <w:szCs w:val="20"/>
        </w:rPr>
        <w:t>m</w:t>
      </w:r>
      <w:r>
        <w:rPr>
          <w:rFonts w:cs="Arial" w:hAnsi="Arial" w:eastAsia="Arial" w:ascii="Arial"/>
          <w:b/>
          <w:color w:val="181818"/>
          <w:spacing w:val="-1"/>
          <w:w w:val="91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0"/>
          <w:w w:val="91"/>
          <w:sz w:val="20"/>
          <w:szCs w:val="20"/>
        </w:rPr>
        <w:t>ll</w:t>
      </w:r>
      <w:r>
        <w:rPr>
          <w:rFonts w:cs="Arial" w:hAnsi="Arial" w:eastAsia="Arial" w:ascii="Arial"/>
          <w:b/>
          <w:color w:val="181818"/>
          <w:spacing w:val="27"/>
          <w:w w:val="91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1"/>
          <w:w w:val="74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b/>
          <w:color w:val="181818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0"/>
          <w:w w:val="79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01"/>
          <w:sz w:val="20"/>
          <w:szCs w:val="20"/>
        </w:rPr>
        <w:t>v</w:t>
      </w:r>
      <w:r>
        <w:rPr>
          <w:rFonts w:cs="Arial" w:hAnsi="Arial" w:eastAsia="Arial" w:ascii="Arial"/>
          <w:b/>
          <w:color w:val="181818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1"/>
          <w:w w:val="96"/>
          <w:sz w:val="20"/>
          <w:szCs w:val="20"/>
        </w:rPr>
        <w:t>y</w:t>
      </w:r>
      <w:r>
        <w:rPr>
          <w:rFonts w:cs="Arial" w:hAnsi="Arial" w:eastAsia="Arial" w:ascii="Arial"/>
          <w:b/>
          <w:color w:val="181818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b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exact" w:line="220"/>
        <w:ind w:left="916"/>
      </w:pPr>
      <w:r>
        <w:rPr>
          <w:rFonts w:cs="Arial" w:hAnsi="Arial" w:eastAsia="Arial" w:ascii="Arial"/>
          <w:i/>
          <w:color w:val="181818"/>
          <w:spacing w:val="-4"/>
          <w:w w:val="90"/>
          <w:position w:val="-1"/>
          <w:sz w:val="20"/>
          <w:szCs w:val="20"/>
        </w:rPr>
        <w:t>B</w:t>
      </w:r>
      <w:r>
        <w:rPr>
          <w:rFonts w:cs="Arial" w:hAnsi="Arial" w:eastAsia="Arial" w:ascii="Arial"/>
          <w:i/>
          <w:color w:val="181818"/>
          <w:spacing w:val="-2"/>
          <w:w w:val="90"/>
          <w:position w:val="-1"/>
          <w:sz w:val="20"/>
          <w:szCs w:val="20"/>
        </w:rPr>
        <w:t>.</w:t>
      </w:r>
      <w:r>
        <w:rPr>
          <w:rFonts w:cs="Arial" w:hAnsi="Arial" w:eastAsia="Arial" w:ascii="Arial"/>
          <w:i/>
          <w:color w:val="181818"/>
          <w:spacing w:val="0"/>
          <w:w w:val="90"/>
          <w:position w:val="-1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6"/>
          <w:w w:val="90"/>
          <w:position w:val="-1"/>
          <w:sz w:val="20"/>
          <w:szCs w:val="20"/>
        </w:rPr>
        <w:t>.</w:t>
      </w:r>
      <w:r>
        <w:rPr>
          <w:rFonts w:cs="Arial" w:hAnsi="Arial" w:eastAsia="Arial" w:ascii="Arial"/>
          <w:i/>
          <w:color w:val="181818"/>
          <w:spacing w:val="0"/>
          <w:w w:val="90"/>
          <w:position w:val="-1"/>
          <w:sz w:val="20"/>
          <w:szCs w:val="20"/>
        </w:rPr>
        <w:t>,</w:t>
      </w:r>
      <w:r>
        <w:rPr>
          <w:rFonts w:cs="Arial" w:hAnsi="Arial" w:eastAsia="Arial" w:ascii="Arial"/>
          <w:i/>
          <w:color w:val="181818"/>
          <w:spacing w:val="19"/>
          <w:w w:val="9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3"/>
          <w:w w:val="78"/>
          <w:position w:val="-1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4"/>
          <w:w w:val="103"/>
          <w:position w:val="-1"/>
          <w:sz w:val="20"/>
          <w:szCs w:val="20"/>
        </w:rPr>
        <w:t>o</w:t>
      </w:r>
      <w:r>
        <w:rPr>
          <w:rFonts w:cs="Arial" w:hAnsi="Arial" w:eastAsia="Arial" w:ascii="Arial"/>
          <w:i/>
          <w:color w:val="181818"/>
          <w:spacing w:val="-4"/>
          <w:w w:val="95"/>
          <w:position w:val="-1"/>
          <w:sz w:val="20"/>
          <w:szCs w:val="20"/>
        </w:rPr>
        <w:t>c</w:t>
      </w:r>
      <w:r>
        <w:rPr>
          <w:rFonts w:cs="Arial" w:hAnsi="Arial" w:eastAsia="Arial" w:ascii="Arial"/>
          <w:i/>
          <w:color w:val="181818"/>
          <w:spacing w:val="-2"/>
          <w:w w:val="123"/>
          <w:position w:val="-1"/>
          <w:sz w:val="20"/>
          <w:szCs w:val="20"/>
        </w:rPr>
        <w:t>i</w:t>
      </w:r>
      <w:r>
        <w:rPr>
          <w:rFonts w:cs="Arial" w:hAnsi="Arial" w:eastAsia="Arial" w:ascii="Arial"/>
          <w:i/>
          <w:color w:val="181818"/>
          <w:spacing w:val="-3"/>
          <w:w w:val="98"/>
          <w:position w:val="-1"/>
          <w:sz w:val="20"/>
          <w:szCs w:val="20"/>
        </w:rPr>
        <w:t>o</w:t>
      </w:r>
      <w:r>
        <w:rPr>
          <w:rFonts w:cs="Arial" w:hAnsi="Arial" w:eastAsia="Arial" w:ascii="Arial"/>
          <w:i/>
          <w:color w:val="181818"/>
          <w:spacing w:val="-2"/>
          <w:w w:val="135"/>
          <w:position w:val="-1"/>
          <w:sz w:val="20"/>
          <w:szCs w:val="20"/>
        </w:rPr>
        <w:t>l</w:t>
      </w:r>
      <w:r>
        <w:rPr>
          <w:rFonts w:cs="Arial" w:hAnsi="Arial" w:eastAsia="Arial" w:ascii="Arial"/>
          <w:i/>
          <w:color w:val="181818"/>
          <w:spacing w:val="-3"/>
          <w:w w:val="98"/>
          <w:position w:val="-1"/>
          <w:sz w:val="20"/>
          <w:szCs w:val="20"/>
        </w:rPr>
        <w:t>o</w:t>
      </w:r>
      <w:r>
        <w:rPr>
          <w:rFonts w:cs="Arial" w:hAnsi="Arial" w:eastAsia="Arial" w:ascii="Arial"/>
          <w:i/>
          <w:color w:val="181818"/>
          <w:spacing w:val="-4"/>
          <w:w w:val="103"/>
          <w:position w:val="-1"/>
          <w:sz w:val="20"/>
          <w:szCs w:val="20"/>
        </w:rPr>
        <w:t>g</w:t>
      </w:r>
      <w:r>
        <w:rPr>
          <w:rFonts w:cs="Arial" w:hAnsi="Arial" w:eastAsia="Arial" w:ascii="Arial"/>
          <w:i/>
          <w:color w:val="181818"/>
          <w:spacing w:val="0"/>
          <w:w w:val="110"/>
          <w:position w:val="-1"/>
          <w:sz w:val="20"/>
          <w:szCs w:val="20"/>
        </w:rPr>
        <w:t>y</w:t>
      </w:r>
      <w:r>
        <w:rPr>
          <w:rFonts w:cs="Arial" w:hAnsi="Arial" w:eastAsia="Arial" w:ascii="Arial"/>
          <w:i/>
          <w:color w:val="181818"/>
          <w:spacing w:val="-2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7"/>
          <w:w w:val="100"/>
          <w:position w:val="-1"/>
          <w:sz w:val="20"/>
          <w:szCs w:val="20"/>
        </w:rPr>
        <w:t>(</w:t>
      </w:r>
      <w:r>
        <w:rPr>
          <w:rFonts w:cs="Arial" w:hAnsi="Arial" w:eastAsia="Arial" w:ascii="Arial"/>
          <w:i/>
          <w:color w:val="181818"/>
          <w:spacing w:val="-4"/>
          <w:w w:val="100"/>
          <w:position w:val="-1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4"/>
          <w:w w:val="100"/>
          <w:position w:val="-1"/>
          <w:sz w:val="20"/>
          <w:szCs w:val="20"/>
        </w:rPr>
        <w:t>u</w:t>
      </w:r>
      <w:r>
        <w:rPr>
          <w:rFonts w:cs="Arial" w:hAnsi="Arial" w:eastAsia="Arial" w:ascii="Arial"/>
          <w:i/>
          <w:color w:val="181818"/>
          <w:spacing w:val="-7"/>
          <w:w w:val="100"/>
          <w:position w:val="-1"/>
          <w:sz w:val="20"/>
          <w:szCs w:val="20"/>
        </w:rPr>
        <w:t>m</w:t>
      </w:r>
      <w:r>
        <w:rPr>
          <w:rFonts w:cs="Arial" w:hAnsi="Arial" w:eastAsia="Arial" w:ascii="Arial"/>
          <w:i/>
          <w:color w:val="181818"/>
          <w:spacing w:val="-7"/>
          <w:w w:val="100"/>
          <w:position w:val="-1"/>
          <w:sz w:val="20"/>
          <w:szCs w:val="20"/>
        </w:rPr>
        <w:t>m</w:t>
      </w:r>
      <w:r>
        <w:rPr>
          <w:rFonts w:cs="Arial" w:hAnsi="Arial" w:eastAsia="Arial" w:ascii="Arial"/>
          <w:i/>
          <w:color w:val="181818"/>
          <w:spacing w:val="0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29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4"/>
          <w:w w:val="100"/>
          <w:position w:val="-1"/>
          <w:sz w:val="20"/>
          <w:szCs w:val="20"/>
        </w:rPr>
        <w:t>c</w:t>
      </w:r>
      <w:r>
        <w:rPr>
          <w:rFonts w:cs="Arial" w:hAnsi="Arial" w:eastAsia="Arial" w:ascii="Arial"/>
          <w:i/>
          <w:color w:val="181818"/>
          <w:spacing w:val="-3"/>
          <w:w w:val="100"/>
          <w:position w:val="-1"/>
          <w:sz w:val="20"/>
          <w:szCs w:val="20"/>
        </w:rPr>
        <w:t>u</w:t>
      </w:r>
      <w:r>
        <w:rPr>
          <w:rFonts w:cs="Arial" w:hAnsi="Arial" w:eastAsia="Arial" w:ascii="Arial"/>
          <w:i/>
          <w:color w:val="181818"/>
          <w:spacing w:val="0"/>
          <w:w w:val="100"/>
          <w:position w:val="-1"/>
          <w:sz w:val="20"/>
          <w:szCs w:val="20"/>
        </w:rPr>
        <w:t>m</w:t>
      </w:r>
      <w:r>
        <w:rPr>
          <w:rFonts w:cs="Arial" w:hAnsi="Arial" w:eastAsia="Arial" w:ascii="Arial"/>
          <w:i/>
          <w:color w:val="181818"/>
          <w:spacing w:val="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2"/>
          <w:w w:val="112"/>
          <w:position w:val="-1"/>
          <w:sz w:val="20"/>
          <w:szCs w:val="20"/>
        </w:rPr>
        <w:t>l</w:t>
      </w:r>
      <w:r>
        <w:rPr>
          <w:rFonts w:cs="Arial" w:hAnsi="Arial" w:eastAsia="Arial" w:ascii="Arial"/>
          <w:i/>
          <w:color w:val="181818"/>
          <w:spacing w:val="-4"/>
          <w:w w:val="103"/>
          <w:position w:val="-1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4"/>
          <w:w w:val="103"/>
          <w:position w:val="-1"/>
          <w:sz w:val="20"/>
          <w:szCs w:val="20"/>
        </w:rPr>
        <w:t>u</w:t>
      </w:r>
      <w:r>
        <w:rPr>
          <w:rFonts w:cs="Arial" w:hAnsi="Arial" w:eastAsia="Arial" w:ascii="Arial"/>
          <w:i/>
          <w:color w:val="181818"/>
          <w:spacing w:val="-4"/>
          <w:w w:val="107"/>
          <w:position w:val="-1"/>
          <w:sz w:val="20"/>
          <w:szCs w:val="20"/>
        </w:rPr>
        <w:t>d</w:t>
      </w:r>
      <w:r>
        <w:rPr>
          <w:rFonts w:cs="Arial" w:hAnsi="Arial" w:eastAsia="Arial" w:ascii="Arial"/>
          <w:i/>
          <w:color w:val="181818"/>
          <w:spacing w:val="-3"/>
          <w:w w:val="89"/>
          <w:position w:val="-1"/>
          <w:sz w:val="20"/>
          <w:szCs w:val="20"/>
        </w:rPr>
        <w:t>e</w:t>
      </w:r>
      <w:r>
        <w:rPr>
          <w:rFonts w:cs="Arial" w:hAnsi="Arial" w:eastAsia="Arial" w:ascii="Arial"/>
          <w:i/>
          <w:color w:val="181818"/>
          <w:spacing w:val="0"/>
          <w:w w:val="105"/>
          <w:position w:val="-1"/>
          <w:sz w:val="20"/>
          <w:szCs w:val="20"/>
        </w:rPr>
        <w:t>}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85"/>
        <w:ind w:left="5" w:right="1350"/>
      </w:pPr>
      <w:r>
        <w:rPr>
          <w:rFonts w:cs="Arial" w:hAnsi="Arial" w:eastAsia="Arial" w:ascii="Arial"/>
          <w:color w:val="181818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85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85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85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2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81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sectPr>
          <w:type w:val="continuous"/>
          <w:pgSz w:w="12240" w:h="15840"/>
          <w:pgMar w:top="960" w:bottom="280" w:left="740" w:right="960"/>
          <w:cols w:num="2" w:equalWidth="off">
            <w:col w:w="4611" w:space="2790"/>
            <w:col w:w="3139"/>
          </w:cols>
        </w:sectPr>
      </w:pPr>
      <w:r>
        <w:rPr>
          <w:rFonts w:cs="Arial" w:hAnsi="Arial" w:eastAsia="Arial" w:ascii="Arial"/>
          <w:color w:val="181818"/>
          <w:spacing w:val="-4"/>
          <w:w w:val="100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2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position w:val="-1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15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position w:val="-1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100"/>
          <w:position w:val="-1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100"/>
          <w:position w:val="-1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100"/>
          <w:position w:val="-1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8" w:lineRule="exact" w:line="260"/>
      </w:pPr>
      <w:r>
        <w:pict>
          <v:shape type="#_x0000_t75" style="position:absolute;margin-left:0pt;margin-top:0pt;width:612pt;height:792pt;mso-position-horizontal-relative:page;mso-position-vertical-relative:page;z-index:-718">
            <v:imagedata o:title="" r:id="rId11"/>
          </v:shape>
        </w:pict>
      </w: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ind w:left="196"/>
      </w:pPr>
      <w:r>
        <w:rPr>
          <w:rFonts w:cs="Arial" w:hAnsi="Arial" w:eastAsia="Arial" w:ascii="Arial"/>
          <w:b/>
          <w:color w:val="181818"/>
          <w:spacing w:val="-2"/>
          <w:w w:val="87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0"/>
          <w:w w:val="87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3"/>
          <w:w w:val="87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2"/>
          <w:w w:val="87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87"/>
          <w:sz w:val="20"/>
          <w:szCs w:val="20"/>
        </w:rPr>
        <w:t>V</w:t>
      </w:r>
      <w:r>
        <w:rPr>
          <w:rFonts w:cs="Arial" w:hAnsi="Arial" w:eastAsia="Arial" w:ascii="Arial"/>
          <w:b/>
          <w:color w:val="181818"/>
          <w:spacing w:val="-1"/>
          <w:w w:val="87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1"/>
          <w:w w:val="87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0"/>
          <w:w w:val="87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19"/>
          <w:w w:val="87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1"/>
          <w:w w:val="69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95"/>
          <w:sz w:val="20"/>
          <w:szCs w:val="20"/>
        </w:rPr>
        <w:t>X</w:t>
      </w:r>
      <w:r>
        <w:rPr>
          <w:rFonts w:cs="Arial" w:hAnsi="Arial" w:eastAsia="Arial" w:ascii="Arial"/>
          <w:b/>
          <w:color w:val="181818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b/>
          <w:color w:val="181818"/>
          <w:spacing w:val="-1"/>
          <w:w w:val="80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1"/>
          <w:w w:val="84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1"/>
          <w:w w:val="106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1"/>
          <w:w w:val="84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1"/>
          <w:w w:val="94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b/>
          <w:color w:val="181818"/>
          <w:spacing w:val="0"/>
          <w:w w:val="73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551"/>
      </w:pP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181818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81818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b/>
          <w:color w:val="181818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1"/>
          <w:w w:val="88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b/>
          <w:color w:val="181818"/>
          <w:spacing w:val="-1"/>
          <w:w w:val="96"/>
          <w:sz w:val="20"/>
          <w:szCs w:val="20"/>
        </w:rPr>
        <w:t>y</w:t>
      </w:r>
      <w:r>
        <w:rPr>
          <w:rFonts w:cs="Arial" w:hAnsi="Arial" w:eastAsia="Arial" w:ascii="Arial"/>
          <w:b/>
          <w:color w:val="181818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b/>
          <w:color w:val="181818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1"/>
          <w:w w:val="73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2"/>
          <w:w w:val="107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3"/>
          <w:w w:val="99"/>
          <w:sz w:val="20"/>
          <w:szCs w:val="20"/>
        </w:rPr>
        <w:t>m</w:t>
      </w:r>
      <w:r>
        <w:rPr>
          <w:rFonts w:cs="Arial" w:hAnsi="Arial" w:eastAsia="Arial" w:ascii="Arial"/>
          <w:b/>
          <w:color w:val="181818"/>
          <w:spacing w:val="-2"/>
          <w:w w:val="104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132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b/>
          <w:color w:val="181818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4"/>
          <w:w w:val="116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78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78"/>
          <w:sz w:val="20"/>
          <w:szCs w:val="20"/>
        </w:rPr>
        <w:t>                               </w:t>
      </w:r>
      <w:r>
        <w:rPr>
          <w:rFonts w:cs="Arial" w:hAnsi="Arial" w:eastAsia="Arial" w:ascii="Arial"/>
          <w:color w:val="181818"/>
          <w:spacing w:val="13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78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1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91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91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91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3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--</w:t>
      </w:r>
      <w:r>
        <w:rPr>
          <w:rFonts w:cs="Arial" w:hAnsi="Arial" w:eastAsia="Arial" w:ascii="Arial"/>
          <w:color w:val="181818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/>
        <w:ind w:left="532"/>
      </w:pPr>
      <w:r>
        <w:rPr>
          <w:rFonts w:cs="Arial" w:hAnsi="Arial" w:eastAsia="Arial" w:ascii="Arial"/>
          <w:i/>
          <w:color w:val="181818"/>
          <w:spacing w:val="-4"/>
          <w:w w:val="97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4"/>
          <w:w w:val="90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7"/>
          <w:w w:val="123"/>
          <w:sz w:val="20"/>
          <w:szCs w:val="20"/>
        </w:rPr>
        <w:t>i</w:t>
      </w:r>
      <w:r>
        <w:rPr>
          <w:rFonts w:cs="Arial" w:hAnsi="Arial" w:eastAsia="Arial" w:ascii="Arial"/>
          <w:i/>
          <w:color w:val="181818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3"/>
          <w:w w:val="135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i/>
          <w:color w:val="181818"/>
          <w:spacing w:val="0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5"/>
          <w:w w:val="90"/>
          <w:sz w:val="20"/>
          <w:szCs w:val="20"/>
        </w:rPr>
        <w:t>U</w:t>
      </w:r>
      <w:r>
        <w:rPr>
          <w:rFonts w:cs="Arial" w:hAnsi="Arial" w:eastAsia="Arial" w:ascii="Arial"/>
          <w:i/>
          <w:color w:val="181818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181818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i/>
          <w:color w:val="181818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81818"/>
          <w:spacing w:val="-3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g</w:t>
      </w:r>
      <w:r>
        <w:rPr>
          <w:rFonts w:cs="Arial" w:hAnsi="Arial" w:eastAsia="Arial" w:ascii="Arial"/>
          <w:i/>
          <w:color w:val="181818"/>
          <w:spacing w:val="-3"/>
          <w:w w:val="120"/>
          <w:sz w:val="20"/>
          <w:szCs w:val="20"/>
        </w:rPr>
        <w:t>r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5"/>
          <w:w w:val="112"/>
          <w:sz w:val="20"/>
          <w:szCs w:val="20"/>
        </w:rPr>
        <w:t>d</w:t>
      </w:r>
      <w:r>
        <w:rPr>
          <w:rFonts w:cs="Arial" w:hAnsi="Arial" w:eastAsia="Arial" w:ascii="Arial"/>
          <w:i/>
          <w:color w:val="181818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i/>
          <w:color w:val="181818"/>
          <w:spacing w:val="-5"/>
          <w:w w:val="112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3"/>
          <w:w w:val="135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i/>
          <w:color w:val="181818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5"/>
          <w:w w:val="101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5"/>
          <w:w w:val="112"/>
          <w:sz w:val="20"/>
          <w:szCs w:val="20"/>
        </w:rPr>
        <w:t>d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i/>
          <w:color w:val="181818"/>
          <w:spacing w:val="-2"/>
          <w:w w:val="112"/>
          <w:sz w:val="20"/>
          <w:szCs w:val="20"/>
        </w:rPr>
        <w:t>i</w:t>
      </w:r>
      <w:r>
        <w:rPr>
          <w:rFonts w:cs="Arial" w:hAnsi="Arial" w:eastAsia="Arial" w:ascii="Arial"/>
          <w:i/>
          <w:color w:val="181818"/>
          <w:spacing w:val="-4"/>
          <w:w w:val="90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i/>
          <w:color w:val="181818"/>
          <w:spacing w:val="-23"/>
          <w:w w:val="135"/>
          <w:sz w:val="20"/>
          <w:szCs w:val="20"/>
        </w:rPr>
        <w:t>r</w:t>
      </w:r>
      <w:r>
        <w:rPr>
          <w:rFonts w:cs="Arial" w:hAnsi="Arial" w:eastAsia="Arial" w:ascii="Arial"/>
          <w:i/>
          <w:color w:val="181818"/>
          <w:spacing w:val="-14"/>
          <w:w w:val="225"/>
          <w:sz w:val="20"/>
          <w:szCs w:val="20"/>
        </w:rPr>
        <w:t>/</w:t>
      </w:r>
      <w:r>
        <w:rPr>
          <w:rFonts w:cs="Arial" w:hAnsi="Arial" w:eastAsia="Arial" w:ascii="Arial"/>
          <w:i/>
          <w:color w:val="181818"/>
          <w:spacing w:val="-4"/>
          <w:w w:val="83"/>
          <w:sz w:val="20"/>
          <w:szCs w:val="20"/>
        </w:rPr>
        <w:t>G</w:t>
      </w:r>
      <w:r>
        <w:rPr>
          <w:rFonts w:cs="Arial" w:hAnsi="Arial" w:eastAsia="Arial" w:ascii="Arial"/>
          <w:i/>
          <w:color w:val="181818"/>
          <w:spacing w:val="0"/>
          <w:w w:val="109"/>
          <w:sz w:val="20"/>
          <w:szCs w:val="20"/>
        </w:rPr>
        <w:t>r</w:t>
      </w:r>
      <w:r>
        <w:rPr>
          <w:rFonts w:cs="Arial" w:hAnsi="Arial" w:eastAsia="Arial" w:ascii="Arial"/>
          <w:i/>
          <w:color w:val="181818"/>
          <w:spacing w:val="-7"/>
          <w:w w:val="109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4"/>
          <w:w w:val="116"/>
          <w:sz w:val="20"/>
          <w:szCs w:val="20"/>
        </w:rPr>
        <w:t>d</w:t>
      </w:r>
      <w:r>
        <w:rPr>
          <w:rFonts w:cs="Arial" w:hAnsi="Arial" w:eastAsia="Arial" w:ascii="Arial"/>
          <w:i/>
          <w:color w:val="181818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i/>
          <w:color w:val="181818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3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i/>
          <w:color w:val="181818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4"/>
          <w:w w:val="93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4"/>
          <w:w w:val="90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2"/>
          <w:w w:val="123"/>
          <w:sz w:val="20"/>
          <w:szCs w:val="20"/>
        </w:rPr>
        <w:t>i</w:t>
      </w:r>
      <w:r>
        <w:rPr>
          <w:rFonts w:cs="Arial" w:hAnsi="Arial" w:eastAsia="Arial" w:ascii="Arial"/>
          <w:i/>
          <w:color w:val="181818"/>
          <w:spacing w:val="-4"/>
          <w:w w:val="90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3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i/>
          <w:color w:val="181818"/>
          <w:spacing w:val="0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13"/>
          <w:w w:val="111"/>
          <w:sz w:val="20"/>
          <w:szCs w:val="20"/>
        </w:rPr>
        <w:t>(</w:t>
      </w:r>
      <w:r>
        <w:rPr>
          <w:rFonts w:cs="Arial" w:hAnsi="Arial" w:eastAsia="Arial" w:ascii="Arial"/>
          <w:i/>
          <w:color w:val="181818"/>
          <w:spacing w:val="-3"/>
          <w:w w:val="111"/>
          <w:sz w:val="20"/>
          <w:szCs w:val="20"/>
        </w:rPr>
        <w:t>2</w:t>
      </w:r>
      <w:r>
        <w:rPr>
          <w:rFonts w:cs="Arial" w:hAnsi="Arial" w:eastAsia="Arial" w:ascii="Arial"/>
          <w:i/>
          <w:color w:val="181818"/>
          <w:spacing w:val="-6"/>
          <w:w w:val="111"/>
          <w:sz w:val="20"/>
          <w:szCs w:val="20"/>
        </w:rPr>
        <w:t>0</w:t>
      </w:r>
      <w:r>
        <w:rPr>
          <w:rFonts w:cs="Arial" w:hAnsi="Arial" w:eastAsia="Arial" w:ascii="Arial"/>
          <w:i/>
          <w:color w:val="181818"/>
          <w:spacing w:val="-4"/>
          <w:w w:val="111"/>
          <w:sz w:val="20"/>
          <w:szCs w:val="20"/>
        </w:rPr>
        <w:t>1</w:t>
      </w:r>
      <w:r>
        <w:rPr>
          <w:rFonts w:cs="Arial" w:hAnsi="Arial" w:eastAsia="Arial" w:ascii="Arial"/>
          <w:i/>
          <w:color w:val="181818"/>
          <w:spacing w:val="-6"/>
          <w:w w:val="111"/>
          <w:sz w:val="20"/>
          <w:szCs w:val="20"/>
        </w:rPr>
        <w:t>0</w:t>
      </w:r>
      <w:r>
        <w:rPr>
          <w:rFonts w:cs="Arial" w:hAnsi="Arial" w:eastAsia="Arial" w:ascii="Arial"/>
          <w:i/>
          <w:color w:val="181818"/>
          <w:spacing w:val="0"/>
          <w:w w:val="111"/>
          <w:sz w:val="20"/>
          <w:szCs w:val="20"/>
        </w:rPr>
        <w:t>-</w:t>
      </w:r>
      <w:r>
        <w:rPr>
          <w:rFonts w:cs="Arial" w:hAnsi="Arial" w:eastAsia="Arial" w:ascii="Arial"/>
          <w:i/>
          <w:color w:val="181818"/>
          <w:spacing w:val="-9"/>
          <w:w w:val="111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i/>
          <w:color w:val="181818"/>
          <w:spacing w:val="-4"/>
          <w:w w:val="135"/>
          <w:sz w:val="20"/>
          <w:szCs w:val="20"/>
        </w:rPr>
        <w:t>r</w:t>
      </w:r>
      <w:r>
        <w:rPr>
          <w:rFonts w:cs="Arial" w:hAnsi="Arial" w:eastAsia="Arial" w:ascii="Arial"/>
          <w:i/>
          <w:color w:val="181818"/>
          <w:spacing w:val="-3"/>
          <w:w w:val="85"/>
          <w:sz w:val="20"/>
          <w:szCs w:val="20"/>
        </w:rPr>
        <w:t>e</w:t>
      </w:r>
      <w:r>
        <w:rPr>
          <w:rFonts w:cs="Arial" w:hAnsi="Arial" w:eastAsia="Arial" w:ascii="Arial"/>
          <w:i/>
          <w:color w:val="181818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81818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i/>
          <w:color w:val="181818"/>
          <w:spacing w:val="-8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0"/>
          <w:w w:val="97"/>
          <w:sz w:val="20"/>
          <w:szCs w:val="2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900" w:val="left"/>
        </w:tabs>
        <w:jc w:val="left"/>
        <w:spacing w:before="53" w:lineRule="auto" w:line="282"/>
        <w:ind w:left="902" w:right="434" w:hanging="360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-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181818"/>
          <w:spacing w:val="-3"/>
          <w:w w:val="74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0"/>
          <w:w w:val="10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+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95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44"/>
          <w:sz w:val="20"/>
          <w:szCs w:val="20"/>
        </w:rPr>
        <w:t>j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75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"/>
          <w:w w:val="130"/>
          <w:sz w:val="20"/>
          <w:szCs w:val="20"/>
        </w:rPr>
        <w:t>'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ff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75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51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95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95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95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5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23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117"/>
          <w:sz w:val="20"/>
          <w:szCs w:val="20"/>
        </w:rPr>
        <w:t>'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0"/>
          <w:w w:val="62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3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0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880" w:val="left"/>
        </w:tabs>
        <w:jc w:val="left"/>
        <w:spacing w:before="13" w:lineRule="auto" w:line="280"/>
        <w:ind w:left="882" w:right="328" w:hanging="346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-4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q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4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9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7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18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5"/>
          <w:w w:val="11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5"/>
          <w:w w:val="113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113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0"/>
          <w:w w:val="10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78"/>
          <w:sz w:val="20"/>
          <w:szCs w:val="20"/>
        </w:rPr>
        <w:t>/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113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5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15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1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4"/>
          <w:w w:val="11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0"/>
        <w:ind w:left="527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81818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08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0"/>
          <w:w w:val="10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: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108"/>
          <w:sz w:val="20"/>
          <w:szCs w:val="20"/>
        </w:rPr>
        <w:t>j</w:t>
      </w:r>
      <w:r>
        <w:rPr>
          <w:rFonts w:cs="Arial" w:hAnsi="Arial" w:eastAsia="Arial" w:ascii="Arial"/>
          <w:color w:val="181818"/>
          <w:spacing w:val="-3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8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18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5"/>
          <w:w w:val="11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3"/>
        <w:ind w:left="527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1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95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95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15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1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1"/>
          <w:w w:val="11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95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44"/>
          <w:sz w:val="20"/>
          <w:szCs w:val="20"/>
        </w:rPr>
        <w:t>j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75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34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3"/>
        <w:ind w:left="522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73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9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4"/>
          <w:w w:val="91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0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17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0"/>
          <w:w w:val="109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3"/>
          <w:w w:val="10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860" w:val="left"/>
        </w:tabs>
        <w:jc w:val="left"/>
        <w:spacing w:before="48" w:lineRule="auto" w:line="280"/>
        <w:ind w:left="873" w:right="822" w:hanging="350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-4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181818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25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5"/>
          <w:w w:val="113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42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4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3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10</w:t>
      </w:r>
      <w:r>
        <w:rPr>
          <w:rFonts w:cs="Arial" w:hAnsi="Arial" w:eastAsia="Arial" w:ascii="Arial"/>
          <w:color w:val="181818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5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95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ind w:left="575"/>
      </w:pPr>
      <w:r>
        <w:rPr>
          <w:rFonts w:cs="Arial" w:hAnsi="Arial" w:eastAsia="Arial" w:ascii="Arial"/>
          <w:i/>
          <w:color w:val="181818"/>
          <w:spacing w:val="-4"/>
          <w:w w:val="86"/>
          <w:sz w:val="20"/>
          <w:szCs w:val="20"/>
        </w:rPr>
        <w:t>G</w:t>
      </w:r>
      <w:r>
        <w:rPr>
          <w:rFonts w:cs="Arial" w:hAnsi="Arial" w:eastAsia="Arial" w:ascii="Arial"/>
          <w:i/>
          <w:color w:val="181818"/>
          <w:spacing w:val="0"/>
          <w:w w:val="109"/>
          <w:sz w:val="20"/>
          <w:szCs w:val="20"/>
        </w:rPr>
        <w:t>r</w:t>
      </w:r>
      <w:r>
        <w:rPr>
          <w:rFonts w:cs="Arial" w:hAnsi="Arial" w:eastAsia="Arial" w:ascii="Arial"/>
          <w:i/>
          <w:color w:val="181818"/>
          <w:spacing w:val="-7"/>
          <w:w w:val="109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i/>
          <w:color w:val="181818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i/>
          <w:color w:val="181818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3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0"/>
          <w:w w:val="85"/>
          <w:sz w:val="20"/>
          <w:szCs w:val="20"/>
        </w:rPr>
        <w:t>e</w:t>
      </w:r>
      <w:r>
        <w:rPr>
          <w:rFonts w:cs="Arial" w:hAnsi="Arial" w:eastAsia="Arial" w:ascii="Arial"/>
          <w:i/>
          <w:color w:val="181818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4"/>
          <w:w w:val="97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4"/>
          <w:w w:val="90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4"/>
          <w:w w:val="90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7"/>
          <w:w w:val="135"/>
          <w:sz w:val="20"/>
          <w:szCs w:val="20"/>
        </w:rPr>
        <w:t>i</w:t>
      </w:r>
      <w:r>
        <w:rPr>
          <w:rFonts w:cs="Arial" w:hAnsi="Arial" w:eastAsia="Arial" w:ascii="Arial"/>
          <w:i/>
          <w:color w:val="181818"/>
          <w:spacing w:val="-4"/>
          <w:w w:val="90"/>
          <w:sz w:val="20"/>
          <w:szCs w:val="20"/>
        </w:rPr>
        <w:t>s</w:t>
      </w:r>
      <w:r>
        <w:rPr>
          <w:rFonts w:cs="Arial" w:hAnsi="Arial" w:eastAsia="Arial" w:ascii="Arial"/>
          <w:i/>
          <w:color w:val="181818"/>
          <w:spacing w:val="-3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i/>
          <w:color w:val="181818"/>
          <w:spacing w:val="-18"/>
          <w:w w:val="153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0"/>
          <w:w w:val="90"/>
          <w:sz w:val="20"/>
          <w:szCs w:val="20"/>
        </w:rPr>
        <w:t>,</w:t>
      </w:r>
      <w:r>
        <w:rPr>
          <w:rFonts w:cs="Arial" w:hAnsi="Arial" w:eastAsia="Arial" w:ascii="Arial"/>
          <w:i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14"/>
          <w:w w:val="90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81818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81818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i/>
          <w:color w:val="181818"/>
          <w:spacing w:val="-2"/>
          <w:w w:val="135"/>
          <w:sz w:val="20"/>
          <w:szCs w:val="20"/>
        </w:rPr>
        <w:t>i</w:t>
      </w:r>
      <w:r>
        <w:rPr>
          <w:rFonts w:cs="Arial" w:hAnsi="Arial" w:eastAsia="Arial" w:ascii="Arial"/>
          <w:i/>
          <w:color w:val="181818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181818"/>
          <w:spacing w:val="0"/>
          <w:w w:val="98"/>
          <w:sz w:val="20"/>
          <w:szCs w:val="20"/>
        </w:rPr>
        <w:t>g</w:t>
      </w:r>
      <w:r>
        <w:rPr>
          <w:rFonts w:cs="Arial" w:hAnsi="Arial" w:eastAsia="Arial" w:ascii="Arial"/>
          <w:i/>
          <w:color w:val="181818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&amp;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81818"/>
          <w:spacing w:val="-3"/>
          <w:w w:val="100"/>
          <w:sz w:val="20"/>
          <w:szCs w:val="20"/>
        </w:rPr>
        <w:t>-</w:t>
      </w:r>
      <w:r>
        <w:rPr>
          <w:rFonts w:cs="Arial" w:hAnsi="Arial" w:eastAsia="Arial" w:ascii="Arial"/>
          <w:i/>
          <w:color w:val="181818"/>
          <w:spacing w:val="-19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i/>
          <w:color w:val="181818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81818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i/>
          <w:color w:val="181818"/>
          <w:spacing w:val="45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7"/>
          <w:w w:val="100"/>
          <w:sz w:val="20"/>
          <w:szCs w:val="20"/>
        </w:rPr>
        <w:t>(</w:t>
      </w:r>
      <w:r>
        <w:rPr>
          <w:rFonts w:cs="Arial" w:hAnsi="Arial" w:eastAsia="Arial" w:ascii="Arial"/>
          <w:i/>
          <w:color w:val="181818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i/>
          <w:color w:val="181818"/>
          <w:spacing w:val="0"/>
          <w:w w:val="100"/>
          <w:sz w:val="20"/>
          <w:szCs w:val="20"/>
        </w:rPr>
        <w:t>5</w:t>
      </w:r>
      <w:r>
        <w:rPr>
          <w:rFonts w:cs="Arial" w:hAnsi="Arial" w:eastAsia="Arial" w:ascii="Arial"/>
          <w:i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0"/>
          <w:w w:val="82"/>
          <w:sz w:val="20"/>
          <w:szCs w:val="20"/>
        </w:rPr>
        <w:t>-</w:t>
      </w:r>
      <w:r>
        <w:rPr>
          <w:rFonts w:cs="Arial" w:hAnsi="Arial" w:eastAsia="Arial" w:ascii="Arial"/>
          <w:i/>
          <w:color w:val="181818"/>
          <w:spacing w:val="10"/>
          <w:w w:val="82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i/>
          <w:color w:val="181818"/>
          <w:spacing w:val="-14"/>
          <w:w w:val="100"/>
          <w:sz w:val="20"/>
          <w:szCs w:val="20"/>
        </w:rPr>
        <w:t>6</w:t>
      </w:r>
      <w:r>
        <w:rPr>
          <w:rFonts w:cs="Arial" w:hAnsi="Arial" w:eastAsia="Arial" w:ascii="Arial"/>
          <w:i/>
          <w:color w:val="181818"/>
          <w:spacing w:val="0"/>
          <w:w w:val="100"/>
          <w:sz w:val="20"/>
          <w:szCs w:val="20"/>
        </w:rPr>
        <w:t>;</w:t>
      </w:r>
      <w:r>
        <w:rPr>
          <w:rFonts w:cs="Arial" w:hAnsi="Arial" w:eastAsia="Arial" w:ascii="Arial"/>
          <w:i/>
          <w:color w:val="181818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i/>
          <w:color w:val="181818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i/>
          <w:color w:val="181818"/>
          <w:spacing w:val="0"/>
          <w:w w:val="100"/>
          <w:sz w:val="20"/>
          <w:szCs w:val="20"/>
        </w:rPr>
        <w:t>9</w:t>
      </w:r>
      <w:r>
        <w:rPr>
          <w:rFonts w:cs="Arial" w:hAnsi="Arial" w:eastAsia="Arial" w:ascii="Arial"/>
          <w:i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0"/>
          <w:w w:val="82"/>
          <w:sz w:val="20"/>
          <w:szCs w:val="20"/>
        </w:rPr>
        <w:t>-</w:t>
      </w:r>
      <w:r>
        <w:rPr>
          <w:rFonts w:cs="Arial" w:hAnsi="Arial" w:eastAsia="Arial" w:ascii="Arial"/>
          <w:i/>
          <w:color w:val="181818"/>
          <w:spacing w:val="10"/>
          <w:w w:val="82"/>
          <w:sz w:val="20"/>
          <w:szCs w:val="20"/>
        </w:rPr>
        <w:t> </w:t>
      </w:r>
      <w:r>
        <w:rPr>
          <w:rFonts w:cs="Arial" w:hAnsi="Arial" w:eastAsia="Arial" w:ascii="Arial"/>
          <w:i/>
          <w:color w:val="181818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i/>
          <w:color w:val="181818"/>
          <w:spacing w:val="-5"/>
          <w:w w:val="112"/>
          <w:sz w:val="20"/>
          <w:szCs w:val="20"/>
        </w:rPr>
        <w:t>0</w:t>
      </w:r>
      <w:r>
        <w:rPr>
          <w:rFonts w:cs="Arial" w:hAnsi="Arial" w:eastAsia="Arial" w:ascii="Arial"/>
          <w:i/>
          <w:color w:val="181818"/>
          <w:spacing w:val="-4"/>
          <w:w w:val="94"/>
          <w:sz w:val="20"/>
          <w:szCs w:val="20"/>
        </w:rPr>
        <w:t>1</w:t>
      </w:r>
      <w:r>
        <w:rPr>
          <w:rFonts w:cs="Arial" w:hAnsi="Arial" w:eastAsia="Arial" w:ascii="Arial"/>
          <w:i/>
          <w:color w:val="181818"/>
          <w:spacing w:val="-4"/>
          <w:w w:val="107"/>
          <w:sz w:val="20"/>
          <w:szCs w:val="20"/>
        </w:rPr>
        <w:t>0</w:t>
      </w:r>
      <w:r>
        <w:rPr>
          <w:rFonts w:cs="Arial" w:hAnsi="Arial" w:eastAsia="Arial" w:ascii="Arial"/>
          <w:i/>
          <w:color w:val="181818"/>
          <w:spacing w:val="0"/>
          <w:w w:val="97"/>
          <w:sz w:val="20"/>
          <w:szCs w:val="2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920" w:val="left"/>
        </w:tabs>
        <w:jc w:val="left"/>
        <w:spacing w:before="53" w:lineRule="auto" w:line="275"/>
        <w:ind w:left="930" w:right="735" w:hanging="360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-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181818"/>
          <w:spacing w:val="-3"/>
          <w:w w:val="8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62"/>
          <w:sz w:val="20"/>
          <w:szCs w:val="20"/>
        </w:rPr>
        <w:t>: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"/>
          <w:w w:val="92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22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ro</w:t>
      </w:r>
      <w:r>
        <w:rPr>
          <w:rFonts w:cs="Arial" w:hAnsi="Arial" w:eastAsia="Arial" w:ascii="Arial"/>
          <w:color w:val="181818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94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6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5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0"/>
          <w:w w:val="10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3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q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22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8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42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9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92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21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33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15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920" w:val="left"/>
        </w:tabs>
        <w:jc w:val="left"/>
        <w:spacing w:before="20" w:lineRule="auto" w:line="280"/>
        <w:ind w:left="921" w:right="356" w:hanging="355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-4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181818"/>
          <w:spacing w:val="-3"/>
          <w:w w:val="8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3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62"/>
          <w:sz w:val="20"/>
          <w:szCs w:val="20"/>
        </w:rPr>
        <w:t>: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"/>
          <w:w w:val="93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23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ff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3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3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0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4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q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6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-2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9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96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32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9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q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5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38"/>
      </w:pPr>
      <w:r>
        <w:rPr>
          <w:rFonts w:cs="Arial" w:hAnsi="Arial" w:eastAsia="Arial" w:ascii="Arial"/>
          <w:b/>
          <w:color w:val="181818"/>
          <w:spacing w:val="-2"/>
          <w:w w:val="87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1"/>
          <w:w w:val="87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1"/>
          <w:w w:val="87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1"/>
          <w:w w:val="87"/>
          <w:sz w:val="20"/>
          <w:szCs w:val="20"/>
        </w:rPr>
        <w:t>V</w:t>
      </w:r>
      <w:r>
        <w:rPr>
          <w:rFonts w:cs="Arial" w:hAnsi="Arial" w:eastAsia="Arial" w:ascii="Arial"/>
          <w:b/>
          <w:color w:val="181818"/>
          <w:spacing w:val="-1"/>
          <w:w w:val="87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87"/>
          <w:sz w:val="20"/>
          <w:szCs w:val="20"/>
        </w:rPr>
        <w:t>C</w:t>
      </w:r>
      <w:r>
        <w:rPr>
          <w:rFonts w:cs="Arial" w:hAnsi="Arial" w:eastAsia="Arial" w:ascii="Arial"/>
          <w:b/>
          <w:color w:val="181818"/>
          <w:spacing w:val="0"/>
          <w:w w:val="87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11"/>
          <w:w w:val="87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87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0"/>
          <w:w w:val="87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19"/>
          <w:w w:val="87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87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2"/>
          <w:w w:val="87"/>
          <w:sz w:val="20"/>
          <w:szCs w:val="20"/>
        </w:rPr>
        <w:t>H</w:t>
      </w:r>
      <w:r>
        <w:rPr>
          <w:rFonts w:cs="Arial" w:hAnsi="Arial" w:eastAsia="Arial" w:ascii="Arial"/>
          <w:b/>
          <w:color w:val="181818"/>
          <w:spacing w:val="0"/>
          <w:w w:val="87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20"/>
          <w:w w:val="87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88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1"/>
          <w:w w:val="106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06"/>
          <w:sz w:val="20"/>
          <w:szCs w:val="20"/>
        </w:rPr>
        <w:t>V</w:t>
      </w:r>
      <w:r>
        <w:rPr>
          <w:rFonts w:cs="Arial" w:hAnsi="Arial" w:eastAsia="Arial" w:ascii="Arial"/>
          <w:b/>
          <w:color w:val="181818"/>
          <w:spacing w:val="-1"/>
          <w:w w:val="80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1"/>
          <w:w w:val="84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1"/>
          <w:w w:val="84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0"/>
          <w:w w:val="96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0"/>
          <w:w w:val="88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498"/>
      </w:pPr>
      <w:r>
        <w:rPr>
          <w:rFonts w:cs="Arial" w:hAnsi="Arial" w:eastAsia="Arial" w:ascii="Arial"/>
          <w:b/>
          <w:color w:val="181818"/>
          <w:spacing w:val="-2"/>
          <w:w w:val="85"/>
          <w:sz w:val="20"/>
          <w:szCs w:val="20"/>
        </w:rPr>
        <w:t>G</w:t>
      </w:r>
      <w:r>
        <w:rPr>
          <w:rFonts w:cs="Arial" w:hAnsi="Arial" w:eastAsia="Arial" w:ascii="Arial"/>
          <w:b/>
          <w:color w:val="181818"/>
          <w:spacing w:val="-2"/>
          <w:w w:val="113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d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132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81818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0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Q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b/>
          <w:color w:val="181818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81818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0"/>
          <w:w w:val="74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2"/>
          <w:w w:val="74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25"/>
          <w:sz w:val="20"/>
          <w:szCs w:val="20"/>
        </w:rPr>
        <w:t>f</w:t>
      </w:r>
      <w:r>
        <w:rPr>
          <w:rFonts w:cs="Arial" w:hAnsi="Arial" w:eastAsia="Arial" w:ascii="Arial"/>
          <w:b/>
          <w:color w:val="181818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4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        </w:t>
      </w:r>
      <w:r>
        <w:rPr>
          <w:rFonts w:cs="Arial" w:hAnsi="Arial" w:eastAsia="Arial" w:ascii="Arial"/>
          <w:color w:val="181818"/>
          <w:spacing w:val="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181818"/>
          <w:spacing w:val="-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3"/>
        <w:ind w:left="556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81818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75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4"/>
          <w:sz w:val="20"/>
          <w:szCs w:val="20"/>
        </w:rPr>
        <w:t>-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51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;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25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q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494"/>
      </w:pP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C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0"/>
          <w:w w:val="91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1"/>
          <w:w w:val="91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g</w:t>
      </w:r>
      <w:r>
        <w:rPr>
          <w:rFonts w:cs="Arial" w:hAnsi="Arial" w:eastAsia="Arial" w:ascii="Arial"/>
          <w:b/>
          <w:color w:val="181818"/>
          <w:spacing w:val="0"/>
          <w:w w:val="91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16"/>
          <w:w w:val="91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2"/>
          <w:w w:val="77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b</w:t>
      </w:r>
      <w:r>
        <w:rPr>
          <w:rFonts w:cs="Arial" w:hAnsi="Arial" w:eastAsia="Arial" w:ascii="Arial"/>
          <w:b/>
          <w:color w:val="181818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107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0"/>
          <w:w w:val="70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0"/>
          <w:w w:val="74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88"/>
          <w:sz w:val="20"/>
          <w:szCs w:val="20"/>
        </w:rPr>
        <w:t>D</w:t>
      </w:r>
      <w:r>
        <w:rPr>
          <w:rFonts w:cs="Arial" w:hAnsi="Arial" w:eastAsia="Arial" w:ascii="Arial"/>
          <w:b/>
          <w:color w:val="181818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1"/>
          <w:w w:val="123"/>
          <w:sz w:val="20"/>
          <w:szCs w:val="20"/>
        </w:rPr>
        <w:t>'</w:t>
      </w:r>
      <w:r>
        <w:rPr>
          <w:rFonts w:cs="Arial" w:hAnsi="Arial" w:eastAsia="Arial" w:ascii="Arial"/>
          <w:b/>
          <w:color w:val="181818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81818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,</w:t>
      </w:r>
      <w:r>
        <w:rPr>
          <w:rFonts w:cs="Arial" w:hAnsi="Arial" w:eastAsia="Arial" w:ascii="Arial"/>
          <w:b/>
          <w:color w:val="181818"/>
          <w:spacing w:val="-1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2"/>
          <w:w w:val="101"/>
          <w:sz w:val="20"/>
          <w:szCs w:val="20"/>
        </w:rPr>
        <w:t>m</w:t>
      </w:r>
      <w:r>
        <w:rPr>
          <w:rFonts w:cs="Arial" w:hAnsi="Arial" w:eastAsia="Arial" w:ascii="Arial"/>
          <w:b/>
          <w:color w:val="181818"/>
          <w:spacing w:val="-2"/>
          <w:w w:val="101"/>
          <w:sz w:val="20"/>
          <w:szCs w:val="20"/>
        </w:rPr>
        <w:t>m</w:t>
      </w:r>
      <w:r>
        <w:rPr>
          <w:rFonts w:cs="Arial" w:hAnsi="Arial" w:eastAsia="Arial" w:ascii="Arial"/>
          <w:b/>
          <w:color w:val="181818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19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d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v</w:t>
      </w:r>
      <w:r>
        <w:rPr>
          <w:rFonts w:cs="Arial" w:hAnsi="Arial" w:eastAsia="Arial" w:ascii="Arial"/>
          <w:b/>
          <w:color w:val="181818"/>
          <w:spacing w:val="-1"/>
          <w:w w:val="91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1"/>
          <w:w w:val="91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1"/>
          <w:w w:val="91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g</w:t>
      </w:r>
      <w:r>
        <w:rPr>
          <w:rFonts w:cs="Arial" w:hAnsi="Arial" w:eastAsia="Arial" w:ascii="Arial"/>
          <w:b/>
          <w:color w:val="181818"/>
          <w:spacing w:val="0"/>
          <w:w w:val="91"/>
          <w:sz w:val="20"/>
          <w:szCs w:val="20"/>
        </w:rPr>
        <w:t>,</w:t>
      </w:r>
      <w:r>
        <w:rPr>
          <w:rFonts w:cs="Arial" w:hAnsi="Arial" w:eastAsia="Arial" w:ascii="Arial"/>
          <w:b/>
          <w:color w:val="181818"/>
          <w:spacing w:val="31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       </w:t>
      </w:r>
      <w:r>
        <w:rPr>
          <w:rFonts w:cs="Arial" w:hAnsi="Arial" w:eastAsia="Arial" w:ascii="Arial"/>
          <w:color w:val="181818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92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2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85"/>
          <w:sz w:val="20"/>
          <w:szCs w:val="20"/>
        </w:rPr>
        <w:t>-</w:t>
      </w:r>
      <w:r>
        <w:rPr>
          <w:rFonts w:cs="Arial" w:hAnsi="Arial" w:eastAsia="Arial" w:ascii="Arial"/>
          <w:color w:val="181818"/>
          <w:spacing w:val="-48"/>
          <w:w w:val="185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3"/>
        <w:ind w:left="546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81818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3"/>
          <w:w w:val="133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33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38"/>
          <w:sz w:val="20"/>
          <w:szCs w:val="20"/>
        </w:rPr>
        <w:t>ff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ind w:left="484"/>
      </w:pPr>
      <w:r>
        <w:rPr>
          <w:rFonts w:cs="Arial" w:hAnsi="Arial" w:eastAsia="Arial" w:ascii="Arial"/>
          <w:b/>
          <w:color w:val="181818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0"/>
          <w:w w:val="91"/>
          <w:sz w:val="20"/>
          <w:szCs w:val="20"/>
        </w:rPr>
        <w:t>c</w:t>
      </w:r>
      <w:r>
        <w:rPr>
          <w:rFonts w:cs="Arial" w:hAnsi="Arial" w:eastAsia="Arial" w:ascii="Arial"/>
          <w:b/>
          <w:color w:val="181818"/>
          <w:spacing w:val="-3"/>
          <w:w w:val="91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1"/>
          <w:w w:val="88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2"/>
          <w:w w:val="88"/>
          <w:sz w:val="20"/>
          <w:szCs w:val="20"/>
        </w:rPr>
        <w:t>g</w:t>
      </w:r>
      <w:r>
        <w:rPr>
          <w:rFonts w:cs="Arial" w:hAnsi="Arial" w:eastAsia="Arial" w:ascii="Arial"/>
          <w:b/>
          <w:color w:val="181818"/>
          <w:spacing w:val="0"/>
          <w:w w:val="92"/>
          <w:sz w:val="20"/>
          <w:szCs w:val="20"/>
        </w:rPr>
        <w:t>y</w:t>
      </w:r>
      <w:r>
        <w:rPr>
          <w:rFonts w:cs="Arial" w:hAnsi="Arial" w:eastAsia="Arial" w:ascii="Arial"/>
          <w:b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color w:val="181818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-2"/>
          <w:w w:val="107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2"/>
          <w:w w:val="107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0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3"/>
          <w:w w:val="88"/>
          <w:sz w:val="20"/>
          <w:szCs w:val="20"/>
        </w:rPr>
        <w:t>c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-1"/>
          <w:w w:val="97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color w:val="181818"/>
          <w:spacing w:val="0"/>
          <w:w w:val="99"/>
          <w:sz w:val="20"/>
          <w:szCs w:val="20"/>
        </w:rPr>
        <w:t>m</w:t>
      </w:r>
      <w:r>
        <w:rPr>
          <w:rFonts w:cs="Arial" w:hAnsi="Arial" w:eastAsia="Arial" w:ascii="Arial"/>
          <w:b/>
          <w:color w:val="181818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b/>
          <w:color w:val="181818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3"/>
          <w:w w:val="99"/>
          <w:sz w:val="20"/>
          <w:szCs w:val="20"/>
        </w:rPr>
        <w:t>m</w:t>
      </w:r>
      <w:r>
        <w:rPr>
          <w:rFonts w:cs="Arial" w:hAnsi="Arial" w:eastAsia="Arial" w:ascii="Arial"/>
          <w:b/>
          <w:color w:val="181818"/>
          <w:spacing w:val="-3"/>
          <w:w w:val="104"/>
          <w:sz w:val="20"/>
          <w:szCs w:val="20"/>
        </w:rPr>
        <w:t>m</w:t>
      </w:r>
      <w:r>
        <w:rPr>
          <w:rFonts w:cs="Arial" w:hAnsi="Arial" w:eastAsia="Arial" w:ascii="Arial"/>
          <w:b/>
          <w:color w:val="181818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0"/>
          <w:w w:val="121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3"/>
          <w:w w:val="121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b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                </w:t>
      </w:r>
      <w:r>
        <w:rPr>
          <w:rFonts w:cs="Arial" w:hAnsi="Arial" w:eastAsia="Arial" w:ascii="Arial"/>
          <w:color w:val="181818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92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6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78"/>
          <w:sz w:val="20"/>
          <w:szCs w:val="20"/>
        </w:rPr>
        <w:t>-</w:t>
      </w:r>
      <w:r>
        <w:rPr>
          <w:rFonts w:cs="Arial" w:hAnsi="Arial" w:eastAsia="Arial" w:ascii="Arial"/>
          <w:color w:val="181818"/>
          <w:spacing w:val="-44"/>
          <w:w w:val="178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880" w:val="left"/>
        </w:tabs>
        <w:jc w:val="left"/>
        <w:spacing w:before="53" w:lineRule="auto" w:line="280"/>
        <w:ind w:left="892" w:right="217" w:hanging="350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-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181818"/>
          <w:spacing w:val="-3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20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3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q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"/>
        <w:ind w:left="474"/>
      </w:pP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g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g</w:t>
      </w:r>
      <w:r>
        <w:rPr>
          <w:rFonts w:cs="Arial" w:hAnsi="Arial" w:eastAsia="Arial" w:ascii="Arial"/>
          <w:b/>
          <w:color w:val="181818"/>
          <w:spacing w:val="-1"/>
          <w:w w:val="91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0"/>
          <w:w w:val="91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2"/>
          <w:w w:val="91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0"/>
          <w:w w:val="91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1"/>
          <w:w w:val="91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1"/>
          <w:w w:val="91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1"/>
          <w:w w:val="91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0"/>
          <w:w w:val="91"/>
          <w:sz w:val="20"/>
          <w:szCs w:val="20"/>
        </w:rPr>
        <w:t>,</w:t>
      </w:r>
      <w:r>
        <w:rPr>
          <w:rFonts w:cs="Arial" w:hAnsi="Arial" w:eastAsia="Arial" w:ascii="Arial"/>
          <w:b/>
          <w:color w:val="181818"/>
          <w:spacing w:val="31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                                                                                        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2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0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-4"/>
          <w:w w:val="111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-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8"/>
        <w:ind w:left="537"/>
      </w:pP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81818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104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04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-1"/>
          <w:w w:val="104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4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75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29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5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19"/>
      </w:pPr>
      <w:r>
        <w:rPr>
          <w:rFonts w:cs="Arial" w:hAnsi="Arial" w:eastAsia="Arial" w:ascii="Arial"/>
          <w:b/>
          <w:color w:val="181818"/>
          <w:spacing w:val="-1"/>
          <w:w w:val="80"/>
          <w:sz w:val="20"/>
          <w:szCs w:val="20"/>
        </w:rPr>
        <w:t>P</w:t>
      </w:r>
      <w:r>
        <w:rPr>
          <w:rFonts w:cs="Arial" w:hAnsi="Arial" w:eastAsia="Arial" w:ascii="Arial"/>
          <w:b/>
          <w:color w:val="181818"/>
          <w:spacing w:val="-2"/>
          <w:w w:val="88"/>
          <w:sz w:val="20"/>
          <w:szCs w:val="20"/>
        </w:rPr>
        <w:t>R</w:t>
      </w:r>
      <w:r>
        <w:rPr>
          <w:rFonts w:cs="Arial" w:hAnsi="Arial" w:eastAsia="Arial" w:ascii="Arial"/>
          <w:b/>
          <w:color w:val="181818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2"/>
          <w:w w:val="84"/>
          <w:sz w:val="20"/>
          <w:szCs w:val="20"/>
        </w:rPr>
        <w:t>F</w:t>
      </w:r>
      <w:r>
        <w:rPr>
          <w:rFonts w:cs="Arial" w:hAnsi="Arial" w:eastAsia="Arial" w:ascii="Arial"/>
          <w:b/>
          <w:color w:val="181818"/>
          <w:spacing w:val="-2"/>
          <w:w w:val="77"/>
          <w:sz w:val="20"/>
          <w:szCs w:val="20"/>
        </w:rPr>
        <w:t>E</w:t>
      </w:r>
      <w:r>
        <w:rPr>
          <w:rFonts w:cs="Arial" w:hAnsi="Arial" w:eastAsia="Arial" w:ascii="Arial"/>
          <w:b/>
          <w:color w:val="181818"/>
          <w:spacing w:val="-1"/>
          <w:w w:val="80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1"/>
          <w:w w:val="80"/>
          <w:sz w:val="20"/>
          <w:szCs w:val="20"/>
        </w:rPr>
        <w:t>S</w:t>
      </w:r>
      <w:r>
        <w:rPr>
          <w:rFonts w:cs="Arial" w:hAnsi="Arial" w:eastAsia="Arial" w:ascii="Arial"/>
          <w:b/>
          <w:color w:val="181818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2"/>
          <w:w w:val="91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0"/>
          <w:w w:val="72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84"/>
          <w:sz w:val="20"/>
          <w:szCs w:val="20"/>
        </w:rPr>
        <w:t>F</w:t>
      </w:r>
      <w:r>
        <w:rPr>
          <w:rFonts w:cs="Arial" w:hAnsi="Arial" w:eastAsia="Arial" w:ascii="Arial"/>
          <w:b/>
          <w:color w:val="181818"/>
          <w:spacing w:val="-2"/>
          <w:w w:val="84"/>
          <w:sz w:val="20"/>
          <w:szCs w:val="20"/>
        </w:rPr>
        <w:t>F</w:t>
      </w:r>
      <w:r>
        <w:rPr>
          <w:rFonts w:cs="Arial" w:hAnsi="Arial" w:eastAsia="Arial" w:ascii="Arial"/>
          <w:b/>
          <w:color w:val="181818"/>
          <w:spacing w:val="-1"/>
          <w:w w:val="106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0"/>
          <w:w w:val="82"/>
          <w:sz w:val="20"/>
          <w:szCs w:val="20"/>
        </w:rPr>
        <w:t>L</w:t>
      </w:r>
      <w:r>
        <w:rPr>
          <w:rFonts w:cs="Arial" w:hAnsi="Arial" w:eastAsia="Arial" w:ascii="Arial"/>
          <w:b/>
          <w:color w:val="181818"/>
          <w:spacing w:val="-1"/>
          <w:w w:val="82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2"/>
          <w:w w:val="98"/>
          <w:sz w:val="20"/>
          <w:szCs w:val="20"/>
        </w:rPr>
        <w:t>A</w:t>
      </w:r>
      <w:r>
        <w:rPr>
          <w:rFonts w:cs="Arial" w:hAnsi="Arial" w:eastAsia="Arial" w:ascii="Arial"/>
          <w:b/>
          <w:color w:val="181818"/>
          <w:spacing w:val="-2"/>
          <w:w w:val="96"/>
          <w:sz w:val="20"/>
          <w:szCs w:val="20"/>
        </w:rPr>
        <w:t>T</w:t>
      </w:r>
      <w:r>
        <w:rPr>
          <w:rFonts w:cs="Arial" w:hAnsi="Arial" w:eastAsia="Arial" w:ascii="Arial"/>
          <w:b/>
          <w:color w:val="181818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181818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b/>
          <w:color w:val="181818"/>
          <w:spacing w:val="-2"/>
          <w:w w:val="98"/>
          <w:sz w:val="20"/>
          <w:szCs w:val="20"/>
        </w:rPr>
        <w:t>N</w:t>
      </w:r>
      <w:r>
        <w:rPr>
          <w:rFonts w:cs="Arial" w:hAnsi="Arial" w:eastAsia="Arial" w:ascii="Arial"/>
          <w:b/>
          <w:color w:val="181818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470"/>
      </w:pP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4"/>
          <w:w w:val="116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rn</w:t>
      </w:r>
      <w:r>
        <w:rPr>
          <w:rFonts w:cs="Arial" w:hAnsi="Arial" w:eastAsia="Arial" w:ascii="Arial"/>
          <w:color w:val="181818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ind w:left="465"/>
      </w:pPr>
      <w:r>
        <w:rPr>
          <w:rFonts w:cs="Arial" w:hAnsi="Arial" w:eastAsia="Arial" w:ascii="Arial"/>
          <w:color w:val="181818"/>
          <w:spacing w:val="-3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101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01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2"/>
          <w:w w:val="10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9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ind w:left="4457" w:right="4565"/>
        <w:sectPr>
          <w:type w:val="continuous"/>
          <w:pgSz w:w="12240" w:h="15840"/>
          <w:pgMar w:top="960" w:bottom="280" w:left="740" w:right="960"/>
        </w:sectPr>
      </w:pPr>
      <w:r>
        <w:rPr>
          <w:rFonts w:cs="Times New Roman" w:hAnsi="Times New Roman" w:eastAsia="Times New Roman" w:ascii="Times New Roman"/>
          <w:i/>
          <w:color w:val="181818"/>
          <w:spacing w:val="2"/>
          <w:w w:val="5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95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9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11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9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9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181818"/>
          <w:spacing w:val="2"/>
          <w:w w:val="98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9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89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8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8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181818"/>
          <w:spacing w:val="1"/>
          <w:w w:val="89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181818"/>
          <w:spacing w:val="2"/>
          <w:w w:val="89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181818"/>
          <w:spacing w:val="-4"/>
          <w:w w:val="8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89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181818"/>
          <w:spacing w:val="24"/>
          <w:w w:val="89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66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ind w:left="160" w:right="-50"/>
      </w:pPr>
      <w:r>
        <w:rPr>
          <w:rFonts w:cs="Arial" w:hAnsi="Arial" w:eastAsia="Arial" w:ascii="Arial"/>
          <w:b/>
          <w:color w:val="1A1A1A"/>
          <w:spacing w:val="-2"/>
          <w:w w:val="83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1"/>
          <w:w w:val="83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-1"/>
          <w:w w:val="83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1A1A1A"/>
          <w:spacing w:val="-2"/>
          <w:w w:val="83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-1"/>
          <w:w w:val="83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1"/>
          <w:w w:val="83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1"/>
          <w:w w:val="83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1A1A1A"/>
          <w:spacing w:val="0"/>
          <w:w w:val="83"/>
          <w:position w:val="-1"/>
          <w:sz w:val="20"/>
          <w:szCs w:val="20"/>
        </w:rPr>
        <w:t>H</w:t>
      </w:r>
      <w:r>
        <w:rPr>
          <w:rFonts w:cs="Arial" w:hAnsi="Arial" w:eastAsia="Arial" w:ascii="Arial"/>
          <w:b/>
          <w:color w:val="1A1A1A"/>
          <w:spacing w:val="25"/>
          <w:w w:val="83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1"/>
          <w:w w:val="69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-2"/>
          <w:w w:val="99"/>
          <w:position w:val="-1"/>
          <w:sz w:val="20"/>
          <w:szCs w:val="20"/>
        </w:rPr>
        <w:t>X</w:t>
      </w:r>
      <w:r>
        <w:rPr>
          <w:rFonts w:cs="Arial" w:hAnsi="Arial" w:eastAsia="Arial" w:ascii="Arial"/>
          <w:b/>
          <w:color w:val="1A1A1A"/>
          <w:spacing w:val="-1"/>
          <w:w w:val="84"/>
          <w:position w:val="-1"/>
          <w:sz w:val="20"/>
          <w:szCs w:val="20"/>
        </w:rPr>
        <w:t>P</w:t>
      </w:r>
      <w:r>
        <w:rPr>
          <w:rFonts w:cs="Arial" w:hAnsi="Arial" w:eastAsia="Arial" w:ascii="Arial"/>
          <w:b/>
          <w:color w:val="1A1A1A"/>
          <w:spacing w:val="-1"/>
          <w:w w:val="80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-2"/>
          <w:w w:val="88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1"/>
          <w:w w:val="97"/>
          <w:position w:val="-1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1"/>
          <w:w w:val="84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-2"/>
          <w:w w:val="98"/>
          <w:position w:val="-1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2"/>
          <w:w w:val="88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1A1A1A"/>
          <w:spacing w:val="0"/>
          <w:w w:val="77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5"/>
        <w:sectPr>
          <w:pgSz w:w="12240" w:h="15840"/>
          <w:pgMar w:top="640" w:bottom="280" w:left="800" w:right="980"/>
          <w:cols w:num="2" w:equalWidth="off">
            <w:col w:w="2245" w:space="3219"/>
            <w:col w:w="4996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i/>
          <w:color w:val="1A1A1A"/>
          <w:spacing w:val="6"/>
          <w:w w:val="9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i/>
          <w:color w:val="1A1A1A"/>
          <w:spacing w:val="0"/>
          <w:w w:val="9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A1A1A"/>
          <w:spacing w:val="10"/>
          <w:w w:val="9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A1A1A"/>
          <w:spacing w:val="6"/>
          <w:w w:val="9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1A1A1A"/>
          <w:spacing w:val="-5"/>
          <w:w w:val="9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1A1A1A"/>
          <w:spacing w:val="5"/>
          <w:w w:val="9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A1A1A"/>
          <w:spacing w:val="-5"/>
          <w:w w:val="9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A1A1A"/>
          <w:spacing w:val="0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A1A1A"/>
          <w:spacing w:val="-3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A1A1A"/>
          <w:spacing w:val="6"/>
          <w:w w:val="9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A1A1A"/>
          <w:spacing w:val="1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A1A1A"/>
          <w:spacing w:val="5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1A1A1A"/>
          <w:spacing w:val="-5"/>
          <w:w w:val="9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1A1A1A"/>
          <w:spacing w:val="2"/>
          <w:w w:val="9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1A1A1A"/>
          <w:spacing w:val="0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A1A1A"/>
          <w:spacing w:val="6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A1A1A"/>
          <w:spacing w:val="-7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A1A1A"/>
          <w:spacing w:val="0"/>
          <w:w w:val="91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i/>
          <w:color w:val="1A1A1A"/>
          <w:spacing w:val="10"/>
          <w:w w:val="9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A1A1A"/>
          <w:spacing w:val="3"/>
          <w:w w:val="9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1A1A1A"/>
          <w:spacing w:val="5"/>
          <w:w w:val="9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i/>
          <w:color w:val="1A1A1A"/>
          <w:spacing w:val="4"/>
          <w:w w:val="9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1A1A1A"/>
          <w:spacing w:val="0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A1A1A"/>
          <w:spacing w:val="13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A1A1A"/>
          <w:spacing w:val="1"/>
          <w:w w:val="105"/>
          <w:sz w:val="20"/>
          <w:szCs w:val="20"/>
        </w:rPr>
        <w:t>#</w:t>
      </w:r>
      <w:r>
        <w:rPr>
          <w:rFonts w:cs="Times New Roman" w:hAnsi="Times New Roman" w:eastAsia="Times New Roman" w:ascii="Times New Roman"/>
          <w:b/>
          <w:i/>
          <w:color w:val="1A1A1A"/>
          <w:spacing w:val="0"/>
          <w:w w:val="11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b/>
          <w:i/>
          <w:color w:val="1A1A1A"/>
          <w:spacing w:val="0"/>
          <w:w w:val="79"/>
          <w:sz w:val="20"/>
          <w:szCs w:val="20"/>
        </w:rPr>
        <w:t>:</w:t>
      </w:r>
      <w:r>
        <w:rPr>
          <w:rFonts w:cs="Times New Roman" w:hAnsi="Times New Roman" w:eastAsia="Times New Roman" w:ascii="Times New Roman"/>
          <w:b/>
          <w:i/>
          <w:color w:val="1A1A1A"/>
          <w:spacing w:val="-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i/>
          <w:color w:val="1A1A1A"/>
          <w:spacing w:val="7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A1A1A"/>
          <w:spacing w:val="5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1A1A1A"/>
          <w:spacing w:val="-5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A1A1A"/>
          <w:spacing w:val="1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A1A1A"/>
          <w:spacing w:val="5"/>
          <w:w w:val="9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A1A1A"/>
          <w:spacing w:val="-3"/>
          <w:w w:val="9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1A1A1A"/>
          <w:spacing w:val="5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A1A1A"/>
          <w:spacing w:val="-4"/>
          <w:w w:val="9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i/>
          <w:color w:val="1A1A1A"/>
          <w:spacing w:val="0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A1A1A"/>
          <w:spacing w:val="-7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A1A1A"/>
          <w:spacing w:val="7"/>
          <w:w w:val="11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A1A1A"/>
          <w:spacing w:val="-10"/>
          <w:w w:val="9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A1A1A"/>
          <w:spacing w:val="5"/>
          <w:w w:val="8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A1A1A"/>
          <w:spacing w:val="5"/>
          <w:w w:val="9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i/>
          <w:color w:val="1A1A1A"/>
          <w:spacing w:val="-5"/>
          <w:w w:val="9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A1A1A"/>
          <w:spacing w:val="2"/>
          <w:w w:val="9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i/>
          <w:color w:val="1A1A1A"/>
          <w:spacing w:val="3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1A1A1A"/>
          <w:spacing w:val="0"/>
          <w:w w:val="7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A1A1A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1A1A1A"/>
          <w:spacing w:val="-8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1A1A1A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1A1A1A"/>
          <w:spacing w:val="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1A1A1A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A1A1A"/>
          <w:spacing w:val="-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1A1A1A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/>
        <w:ind w:left="510"/>
      </w:pPr>
      <w:r>
        <w:rPr>
          <w:rFonts w:cs="Arial" w:hAnsi="Arial" w:eastAsia="Arial" w:ascii="Arial"/>
          <w:b/>
          <w:color w:val="1A1A1A"/>
          <w:spacing w:val="-2"/>
          <w:w w:val="94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1"/>
          <w:w w:val="94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2"/>
          <w:w w:val="88"/>
          <w:sz w:val="20"/>
          <w:szCs w:val="20"/>
        </w:rPr>
        <w:t>g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2"/>
          <w:w w:val="93"/>
          <w:sz w:val="20"/>
          <w:szCs w:val="20"/>
        </w:rPr>
        <w:t>z</w:t>
      </w:r>
      <w:r>
        <w:rPr>
          <w:rFonts w:cs="Arial" w:hAnsi="Arial" w:eastAsia="Arial" w:ascii="Arial"/>
          <w:b/>
          <w:color w:val="1A1A1A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2"/>
          <w:w w:val="132"/>
          <w:sz w:val="20"/>
          <w:szCs w:val="20"/>
        </w:rPr>
        <w:t>t</w:t>
      </w:r>
      <w:r>
        <w:rPr>
          <w:rFonts w:cs="Arial" w:hAnsi="Arial" w:eastAsia="Arial" w:ascii="Arial"/>
          <w:b/>
          <w:color w:val="1A1A1A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0"/>
          <w:w w:val="79"/>
          <w:sz w:val="20"/>
          <w:szCs w:val="20"/>
        </w:rPr>
        <w:t>l</w:t>
      </w:r>
      <w:r>
        <w:rPr>
          <w:rFonts w:cs="Arial" w:hAnsi="Arial" w:eastAsia="Arial" w:ascii="Arial"/>
          <w:b/>
          <w:color w:val="1A1A1A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1"/>
          <w:w w:val="97"/>
          <w:sz w:val="20"/>
          <w:szCs w:val="20"/>
        </w:rPr>
        <w:t>l</w:t>
      </w:r>
      <w:r>
        <w:rPr>
          <w:rFonts w:cs="Arial" w:hAnsi="Arial" w:eastAsia="Arial" w:ascii="Arial"/>
          <w:b/>
          <w:color w:val="1A1A1A"/>
          <w:spacing w:val="-2"/>
          <w:w w:val="101"/>
          <w:sz w:val="20"/>
          <w:szCs w:val="20"/>
        </w:rPr>
        <w:t>y</w:t>
      </w:r>
      <w:r>
        <w:rPr>
          <w:rFonts w:cs="Arial" w:hAnsi="Arial" w:eastAsia="Arial" w:ascii="Arial"/>
          <w:b/>
          <w:color w:val="1A1A1A"/>
          <w:spacing w:val="-1"/>
          <w:w w:val="79"/>
          <w:sz w:val="20"/>
          <w:szCs w:val="20"/>
        </w:rPr>
        <w:t>s</w:t>
      </w:r>
      <w:r>
        <w:rPr>
          <w:rFonts w:cs="Arial" w:hAnsi="Arial" w:eastAsia="Arial" w:ascii="Arial"/>
          <w:b/>
          <w:color w:val="1A1A1A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1"/>
          <w:w w:val="79"/>
          <w:sz w:val="20"/>
          <w:szCs w:val="20"/>
        </w:rPr>
        <w:t>s</w:t>
      </w:r>
      <w:r>
        <w:rPr>
          <w:rFonts w:cs="Arial" w:hAnsi="Arial" w:eastAsia="Arial" w:ascii="Arial"/>
          <w:b/>
          <w:color w:val="1A1A1A"/>
          <w:spacing w:val="-2"/>
          <w:w w:val="194"/>
          <w:sz w:val="20"/>
          <w:szCs w:val="20"/>
        </w:rPr>
        <w:t>/</w:t>
      </w:r>
      <w:r>
        <w:rPr>
          <w:rFonts w:cs="Arial" w:hAnsi="Arial" w:eastAsia="Arial" w:ascii="Arial"/>
          <w:b/>
          <w:color w:val="1A1A1A"/>
          <w:spacing w:val="-1"/>
          <w:w w:val="94"/>
          <w:sz w:val="20"/>
          <w:szCs w:val="20"/>
        </w:rPr>
        <w:t>D</w:t>
      </w:r>
      <w:r>
        <w:rPr>
          <w:rFonts w:cs="Arial" w:hAnsi="Arial" w:eastAsia="Arial" w:ascii="Arial"/>
          <w:b/>
          <w:color w:val="1A1A1A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b/>
          <w:color w:val="1A1A1A"/>
          <w:spacing w:val="-1"/>
          <w:w w:val="79"/>
          <w:sz w:val="20"/>
          <w:szCs w:val="20"/>
        </w:rPr>
        <w:t>s</w:t>
      </w:r>
      <w:r>
        <w:rPr>
          <w:rFonts w:cs="Arial" w:hAnsi="Arial" w:eastAsia="Arial" w:ascii="Arial"/>
          <w:b/>
          <w:color w:val="1A1A1A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2"/>
          <w:w w:val="111"/>
          <w:sz w:val="20"/>
          <w:szCs w:val="20"/>
        </w:rPr>
        <w:t>t</w:t>
      </w:r>
      <w:r>
        <w:rPr>
          <w:rFonts w:cs="Arial" w:hAnsi="Arial" w:eastAsia="Arial" w:ascii="Arial"/>
          <w:b/>
          <w:color w:val="1A1A1A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2"/>
          <w:w w:val="132"/>
          <w:sz w:val="20"/>
          <w:szCs w:val="20"/>
        </w:rPr>
        <w:t>t</w:t>
      </w:r>
      <w:r>
        <w:rPr>
          <w:rFonts w:cs="Arial" w:hAnsi="Arial" w:eastAsia="Arial" w:ascii="Arial"/>
          <w:b/>
          <w:color w:val="1A1A1A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2"/>
          <w:w w:val="104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0"/>
          <w:w w:val="73"/>
          <w:sz w:val="20"/>
          <w:szCs w:val="20"/>
        </w:rPr>
        <w:t>:</w:t>
      </w:r>
      <w:r>
        <w:rPr>
          <w:rFonts w:cs="Arial" w:hAnsi="Arial" w:eastAsia="Arial" w:ascii="Arial"/>
          <w:b/>
          <w:color w:val="1A1A1A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8"/>
          <w:w w:val="120"/>
          <w:sz w:val="20"/>
          <w:szCs w:val="20"/>
        </w:rPr>
        <w:t>"</w:t>
      </w:r>
      <w:r>
        <w:rPr>
          <w:rFonts w:cs="Arial" w:hAnsi="Arial" w:eastAsia="Arial" w:ascii="Arial"/>
          <w:i/>
          <w:color w:val="1A1A1A"/>
          <w:spacing w:val="-4"/>
          <w:w w:val="86"/>
          <w:sz w:val="20"/>
          <w:szCs w:val="20"/>
        </w:rPr>
        <w:t>F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-3"/>
          <w:w w:val="135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-8"/>
          <w:w w:val="120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0"/>
          <w:w w:val="80"/>
          <w:sz w:val="20"/>
          <w:szCs w:val="20"/>
        </w:rPr>
        <w:t>s</w:t>
      </w:r>
      <w:r>
        <w:rPr>
          <w:rFonts w:cs="Arial" w:hAnsi="Arial" w:eastAsia="Arial" w:ascii="Arial"/>
          <w:i/>
          <w:color w:val="1A1A1A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3"/>
          <w:w w:val="191"/>
          <w:sz w:val="20"/>
          <w:szCs w:val="20"/>
        </w:rPr>
        <w:t>l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i/>
          <w:color w:val="1A1A1A"/>
          <w:spacing w:val="-2"/>
          <w:w w:val="112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1A1A1A"/>
          <w:spacing w:val="0"/>
          <w:w w:val="107"/>
          <w:sz w:val="20"/>
          <w:szCs w:val="20"/>
        </w:rPr>
        <w:t>g</w:t>
      </w:r>
      <w:r>
        <w:rPr>
          <w:rFonts w:cs="Arial" w:hAnsi="Arial" w:eastAsia="Arial" w:ascii="Arial"/>
          <w:i/>
          <w:color w:val="1A1A1A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3"/>
          <w:w w:val="104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0"/>
          <w:w w:val="104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11"/>
          <w:w w:val="104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3"/>
          <w:w w:val="104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-3"/>
          <w:w w:val="104"/>
          <w:sz w:val="20"/>
          <w:szCs w:val="20"/>
        </w:rPr>
        <w:t>h</w:t>
      </w:r>
      <w:r>
        <w:rPr>
          <w:rFonts w:cs="Arial" w:hAnsi="Arial" w:eastAsia="Arial" w:ascii="Arial"/>
          <w:i/>
          <w:color w:val="1A1A1A"/>
          <w:spacing w:val="0"/>
          <w:w w:val="104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14"/>
          <w:w w:val="104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4"/>
          <w:w w:val="91"/>
          <w:sz w:val="20"/>
          <w:szCs w:val="20"/>
        </w:rPr>
        <w:t>S</w:t>
      </w:r>
      <w:r>
        <w:rPr>
          <w:rFonts w:cs="Arial" w:hAnsi="Arial" w:eastAsia="Arial" w:ascii="Arial"/>
          <w:i/>
          <w:color w:val="1A1A1A"/>
          <w:spacing w:val="-3"/>
          <w:w w:val="91"/>
          <w:sz w:val="20"/>
          <w:szCs w:val="20"/>
        </w:rPr>
        <w:t>u</w:t>
      </w:r>
      <w:r>
        <w:rPr>
          <w:rFonts w:cs="Arial" w:hAnsi="Arial" w:eastAsia="Arial" w:ascii="Arial"/>
          <w:i/>
          <w:color w:val="1A1A1A"/>
          <w:spacing w:val="-4"/>
          <w:w w:val="91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-4"/>
          <w:w w:val="91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-3"/>
          <w:w w:val="91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4"/>
          <w:w w:val="91"/>
          <w:sz w:val="20"/>
          <w:szCs w:val="20"/>
        </w:rPr>
        <w:t>s</w:t>
      </w:r>
      <w:r>
        <w:rPr>
          <w:rFonts w:cs="Arial" w:hAnsi="Arial" w:eastAsia="Arial" w:ascii="Arial"/>
          <w:i/>
          <w:color w:val="1A1A1A"/>
          <w:spacing w:val="0"/>
          <w:w w:val="91"/>
          <w:sz w:val="20"/>
          <w:szCs w:val="20"/>
        </w:rPr>
        <w:t>s</w:t>
      </w:r>
      <w:r>
        <w:rPr>
          <w:rFonts w:cs="Arial" w:hAnsi="Arial" w:eastAsia="Arial" w:ascii="Arial"/>
          <w:i/>
          <w:color w:val="1A1A1A"/>
          <w:spacing w:val="11"/>
          <w:w w:val="91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18"/>
          <w:w w:val="94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0"/>
          <w:w w:val="207"/>
          <w:sz w:val="20"/>
          <w:szCs w:val="20"/>
        </w:rPr>
        <w:t>f</w:t>
      </w:r>
      <w:r>
        <w:rPr>
          <w:rFonts w:cs="Arial" w:hAnsi="Arial" w:eastAsia="Arial" w:ascii="Arial"/>
          <w:i/>
          <w:color w:val="1A1A1A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4"/>
          <w:w w:val="96"/>
          <w:sz w:val="20"/>
          <w:szCs w:val="20"/>
        </w:rPr>
        <w:t>N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i/>
          <w:color w:val="1A1A1A"/>
          <w:spacing w:val="-3"/>
          <w:w w:val="112"/>
          <w:sz w:val="20"/>
          <w:szCs w:val="20"/>
        </w:rPr>
        <w:t>-</w:t>
      </w:r>
      <w:r>
        <w:rPr>
          <w:rFonts w:cs="Arial" w:hAnsi="Arial" w:eastAsia="Arial" w:ascii="Arial"/>
          <w:i/>
          <w:color w:val="1A1A1A"/>
          <w:spacing w:val="-5"/>
          <w:w w:val="90"/>
          <w:sz w:val="20"/>
          <w:szCs w:val="20"/>
        </w:rPr>
        <w:t>P</w:t>
      </w:r>
      <w:r>
        <w:rPr>
          <w:rFonts w:cs="Arial" w:hAnsi="Arial" w:eastAsia="Arial" w:ascii="Arial"/>
          <w:i/>
          <w:color w:val="1A1A1A"/>
          <w:spacing w:val="-3"/>
          <w:w w:val="120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-18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-18"/>
          <w:w w:val="198"/>
          <w:sz w:val="20"/>
          <w:szCs w:val="20"/>
        </w:rPr>
        <w:t>f</w:t>
      </w:r>
      <w:r>
        <w:rPr>
          <w:rFonts w:cs="Arial" w:hAnsi="Arial" w:eastAsia="Arial" w:ascii="Arial"/>
          <w:i/>
          <w:color w:val="1A1A1A"/>
          <w:spacing w:val="-2"/>
          <w:w w:val="123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0"/>
          <w:w w:val="126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5"/>
          <w:w w:val="93"/>
          <w:sz w:val="20"/>
          <w:szCs w:val="20"/>
        </w:rPr>
        <w:t>H</w:t>
      </w:r>
      <w:r>
        <w:rPr>
          <w:rFonts w:cs="Arial" w:hAnsi="Arial" w:eastAsia="Arial" w:ascii="Arial"/>
          <w:i/>
          <w:color w:val="1A1A1A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2"/>
          <w:w w:val="135"/>
          <w:sz w:val="20"/>
          <w:szCs w:val="20"/>
        </w:rPr>
        <w:t>l</w:t>
      </w:r>
      <w:r>
        <w:rPr>
          <w:rFonts w:cs="Arial" w:hAnsi="Arial" w:eastAsia="Arial" w:ascii="Arial"/>
          <w:i/>
          <w:color w:val="1A1A1A"/>
          <w:spacing w:val="-3"/>
          <w:w w:val="135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0"/>
          <w:w w:val="89"/>
          <w:sz w:val="20"/>
          <w:szCs w:val="20"/>
        </w:rPr>
        <w:t>h</w:t>
      </w:r>
      <w:r>
        <w:rPr>
          <w:rFonts w:cs="Arial" w:hAnsi="Arial" w:eastAsia="Arial" w:ascii="Arial"/>
          <w:i/>
          <w:color w:val="1A1A1A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5"/>
          <w:w w:val="83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i/>
          <w:color w:val="1A1A1A"/>
          <w:spacing w:val="-2"/>
          <w:w w:val="123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1A1A1A"/>
          <w:spacing w:val="-2"/>
          <w:w w:val="135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0"/>
          <w:w w:val="134"/>
          <w:sz w:val="20"/>
          <w:szCs w:val="20"/>
        </w:rPr>
        <w:t>"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57"/>
        <w:ind w:left="510"/>
      </w:pP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•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   </w:t>
      </w:r>
      <w:r>
        <w:rPr>
          <w:rFonts w:cs="Arial" w:hAnsi="Arial" w:eastAsia="Arial" w:ascii="Arial"/>
          <w:color w:val="1A1A1A"/>
          <w:spacing w:val="4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7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123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6"/>
          <w:w w:val="121"/>
          <w:sz w:val="18"/>
          <w:szCs w:val="18"/>
        </w:rPr>
        <w:t>w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2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A1A1A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2"/>
          <w:w w:val="10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06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6"/>
          <w:w w:val="10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106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25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88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3"/>
          <w:w w:val="13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0"/>
          <w:w w:val="8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98"/>
          <w:sz w:val="18"/>
          <w:szCs w:val="18"/>
        </w:rPr>
        <w:t>z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67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363636"/>
          <w:spacing w:val="2"/>
          <w:w w:val="162"/>
          <w:sz w:val="18"/>
          <w:szCs w:val="18"/>
        </w:rPr>
        <w:t>'</w:t>
      </w:r>
      <w:r>
        <w:rPr>
          <w:rFonts w:cs="Arial" w:hAnsi="Arial" w:eastAsia="Arial" w:ascii="Arial"/>
          <w:color w:val="1A1A1A"/>
          <w:spacing w:val="0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109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8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9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109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9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2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9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09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20"/>
          <w:w w:val="109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5"/>
          <w:w w:val="102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2"/>
          <w:w w:val="127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3"/>
          <w:w w:val="103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62" w:lineRule="exact" w:line="200"/>
        <w:ind w:left="506"/>
      </w:pP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•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     </w:t>
      </w:r>
      <w:r>
        <w:rPr>
          <w:rFonts w:cs="Arial" w:hAnsi="Arial" w:eastAsia="Arial" w:ascii="Arial"/>
          <w:color w:val="1A1A1A"/>
          <w:spacing w:val="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5"/>
          <w:w w:val="85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3"/>
          <w:w w:val="158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16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2"/>
          <w:w w:val="116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2"/>
          <w:w w:val="116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98"/>
          <w:position w:val="-1"/>
          <w:sz w:val="18"/>
          <w:szCs w:val="18"/>
        </w:rPr>
        <w:t>z</w:t>
      </w:r>
      <w:r>
        <w:rPr>
          <w:rFonts w:cs="Arial" w:hAnsi="Arial" w:eastAsia="Arial" w:ascii="Arial"/>
          <w:color w:val="1A1A1A"/>
          <w:spacing w:val="2"/>
          <w:w w:val="116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97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1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6"/>
          <w:w w:val="106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06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2"/>
          <w:w w:val="106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06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29"/>
          <w:w w:val="106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100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00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00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77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149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111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"/>
          <w:w w:val="113"/>
          <w:position w:val="-1"/>
          <w:sz w:val="18"/>
          <w:szCs w:val="18"/>
        </w:rPr>
        <w:t>y</w:t>
      </w:r>
      <w:r>
        <w:rPr>
          <w:rFonts w:cs="Arial" w:hAnsi="Arial" w:eastAsia="Arial" w:ascii="Arial"/>
          <w:color w:val="1A1A1A"/>
          <w:spacing w:val="0"/>
          <w:w w:val="83"/>
          <w:position w:val="-1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24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2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11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7"/>
          <w:w w:val="114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4"/>
          <w:w w:val="102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39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2"/>
          <w:w w:val="104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97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1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87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108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3"/>
          <w:w w:val="98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02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98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87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149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0"/>
          <w:w w:val="92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24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3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2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3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6"/>
          <w:w w:val="110"/>
          <w:position w:val="-1"/>
          <w:sz w:val="18"/>
          <w:szCs w:val="18"/>
        </w:rPr>
        <w:t>w</w:t>
      </w:r>
      <w:r>
        <w:rPr>
          <w:rFonts w:cs="Arial" w:hAnsi="Arial" w:eastAsia="Arial" w:ascii="Arial"/>
          <w:color w:val="1A1A1A"/>
          <w:spacing w:val="2"/>
          <w:w w:val="116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158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0"/>
          <w:w w:val="92"/>
          <w:position w:val="-1"/>
          <w:sz w:val="18"/>
          <w:szCs w:val="18"/>
        </w:rPr>
        <w:t>h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4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2</w:t>
      </w:r>
      <w:r>
        <w:rPr>
          <w:rFonts w:cs="Arial" w:hAnsi="Arial" w:eastAsia="Arial" w:ascii="Arial"/>
          <w:color w:val="1A1A1A"/>
          <w:spacing w:val="18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111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3"/>
          <w:w w:val="98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3"/>
          <w:w w:val="103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3"/>
          <w:w w:val="103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02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98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87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158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4"/>
          <w:w w:val="102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0"/>
          <w:w w:val="81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2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87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8"/>
          <w:szCs w:val="28"/>
        </w:rPr>
        <w:jc w:val="left"/>
        <w:spacing w:before="1" w:lineRule="exact" w:line="280"/>
        <w:sectPr>
          <w:type w:val="continuous"/>
          <w:pgSz w:w="12240" w:h="15840"/>
          <w:pgMar w:top="960" w:bottom="280" w:left="800" w:right="980"/>
        </w:sectPr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ind w:left="146"/>
      </w:pPr>
      <w:r>
        <w:rPr>
          <w:rFonts w:cs="Arial" w:hAnsi="Arial" w:eastAsia="Arial" w:ascii="Arial"/>
          <w:b/>
          <w:color w:val="1A1A1A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3"/>
          <w:w w:val="114"/>
          <w:sz w:val="20"/>
          <w:szCs w:val="20"/>
        </w:rPr>
        <w:t>M</w:t>
      </w:r>
      <w:r>
        <w:rPr>
          <w:rFonts w:cs="Arial" w:hAnsi="Arial" w:eastAsia="Arial" w:ascii="Arial"/>
          <w:b/>
          <w:color w:val="1A1A1A"/>
          <w:spacing w:val="-3"/>
          <w:w w:val="114"/>
          <w:sz w:val="20"/>
          <w:szCs w:val="20"/>
        </w:rPr>
        <w:t>M</w:t>
      </w:r>
      <w:r>
        <w:rPr>
          <w:rFonts w:cs="Arial" w:hAnsi="Arial" w:eastAsia="Arial" w:ascii="Arial"/>
          <w:b/>
          <w:color w:val="1A1A1A"/>
          <w:spacing w:val="-2"/>
          <w:w w:val="98"/>
          <w:sz w:val="20"/>
          <w:szCs w:val="20"/>
        </w:rPr>
        <w:t>U</w:t>
      </w:r>
      <w:r>
        <w:rPr>
          <w:rFonts w:cs="Arial" w:hAnsi="Arial" w:eastAsia="Arial" w:ascii="Arial"/>
          <w:b/>
          <w:color w:val="1A1A1A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0"/>
          <w:w w:val="90"/>
          <w:sz w:val="20"/>
          <w:szCs w:val="20"/>
        </w:rPr>
        <w:t>TY</w:t>
      </w:r>
      <w:r>
        <w:rPr>
          <w:rFonts w:cs="Arial" w:hAnsi="Arial" w:eastAsia="Arial" w:ascii="Arial"/>
          <w:b/>
          <w:color w:val="1A1A1A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1"/>
          <w:w w:val="68"/>
          <w:sz w:val="20"/>
          <w:szCs w:val="20"/>
        </w:rPr>
        <w:t>L</w:t>
      </w:r>
      <w:r>
        <w:rPr>
          <w:rFonts w:cs="Arial" w:hAnsi="Arial" w:eastAsia="Arial" w:ascii="Arial"/>
          <w:b/>
          <w:color w:val="1A1A1A"/>
          <w:spacing w:val="-2"/>
          <w:w w:val="77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-2"/>
          <w:w w:val="98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1"/>
          <w:w w:val="94"/>
          <w:sz w:val="20"/>
          <w:szCs w:val="20"/>
        </w:rPr>
        <w:t>D</w:t>
      </w:r>
      <w:r>
        <w:rPr>
          <w:rFonts w:cs="Arial" w:hAnsi="Arial" w:eastAsia="Arial" w:ascii="Arial"/>
          <w:b/>
          <w:color w:val="1A1A1A"/>
          <w:spacing w:val="-1"/>
          <w:w w:val="80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-1"/>
          <w:w w:val="84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1"/>
          <w:w w:val="84"/>
          <w:sz w:val="20"/>
          <w:szCs w:val="20"/>
        </w:rPr>
        <w:t>S</w:t>
      </w:r>
      <w:r>
        <w:rPr>
          <w:rFonts w:cs="Arial" w:hAnsi="Arial" w:eastAsia="Arial" w:ascii="Arial"/>
          <w:b/>
          <w:color w:val="1A1A1A"/>
          <w:spacing w:val="-1"/>
          <w:w w:val="94"/>
          <w:sz w:val="20"/>
          <w:szCs w:val="20"/>
        </w:rPr>
        <w:t>H</w:t>
      </w:r>
      <w:r>
        <w:rPr>
          <w:rFonts w:cs="Arial" w:hAnsi="Arial" w:eastAsia="Arial" w:ascii="Arial"/>
          <w:b/>
          <w:color w:val="1A1A1A"/>
          <w:spacing w:val="-1"/>
          <w:w w:val="114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0"/>
          <w:w w:val="84"/>
          <w:sz w:val="20"/>
          <w:szCs w:val="20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506" w:right="-54"/>
      </w:pPr>
      <w:r>
        <w:rPr>
          <w:rFonts w:cs="Arial" w:hAnsi="Arial" w:eastAsia="Arial" w:ascii="Arial"/>
          <w:b/>
          <w:color w:val="1A1A1A"/>
          <w:spacing w:val="-1"/>
          <w:w w:val="74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b/>
          <w:color w:val="1A1A1A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0"/>
          <w:w w:val="79"/>
          <w:sz w:val="20"/>
          <w:szCs w:val="20"/>
        </w:rPr>
        <w:t>l</w:t>
      </w:r>
      <w:r>
        <w:rPr>
          <w:rFonts w:cs="Arial" w:hAnsi="Arial" w:eastAsia="Arial" w:ascii="Arial"/>
          <w:b/>
          <w:color w:val="1A1A1A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-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A1A1A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2"/>
          <w:w w:val="91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2"/>
          <w:w w:val="88"/>
          <w:sz w:val="20"/>
          <w:szCs w:val="20"/>
        </w:rPr>
        <w:t>g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2"/>
          <w:w w:val="93"/>
          <w:sz w:val="20"/>
          <w:szCs w:val="20"/>
        </w:rPr>
        <w:t>z</w:t>
      </w:r>
      <w:r>
        <w:rPr>
          <w:rFonts w:cs="Arial" w:hAnsi="Arial" w:eastAsia="Arial" w:ascii="Arial"/>
          <w:b/>
          <w:color w:val="1A1A1A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2"/>
          <w:w w:val="132"/>
          <w:sz w:val="20"/>
          <w:szCs w:val="20"/>
        </w:rPr>
        <w:t>t</w:t>
      </w:r>
      <w:r>
        <w:rPr>
          <w:rFonts w:cs="Arial" w:hAnsi="Arial" w:eastAsia="Arial" w:ascii="Arial"/>
          <w:b/>
          <w:color w:val="1A1A1A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2"/>
          <w:w w:val="104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0"/>
          <w:w w:val="84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exact" w:line="220"/>
        <w:ind w:left="510"/>
      </w:pPr>
      <w:r>
        <w:rPr>
          <w:rFonts w:cs="Arial" w:hAnsi="Arial" w:eastAsia="Arial" w:ascii="Arial"/>
          <w:i/>
          <w:color w:val="1A1A1A"/>
          <w:spacing w:val="-9"/>
          <w:w w:val="90"/>
          <w:position w:val="-1"/>
          <w:sz w:val="20"/>
          <w:szCs w:val="20"/>
        </w:rPr>
        <w:t>V</w:t>
      </w:r>
      <w:r>
        <w:rPr>
          <w:rFonts w:cs="Arial" w:hAnsi="Arial" w:eastAsia="Arial" w:ascii="Arial"/>
          <w:i/>
          <w:color w:val="1A1A1A"/>
          <w:spacing w:val="-2"/>
          <w:w w:val="101"/>
          <w:position w:val="-1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-4"/>
          <w:w w:val="95"/>
          <w:position w:val="-1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-3"/>
          <w:w w:val="89"/>
          <w:position w:val="-1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2"/>
          <w:w w:val="97"/>
          <w:position w:val="-1"/>
          <w:sz w:val="20"/>
          <w:szCs w:val="20"/>
        </w:rPr>
        <w:t>-</w:t>
      </w:r>
      <w:r>
        <w:rPr>
          <w:rFonts w:cs="Arial" w:hAnsi="Arial" w:eastAsia="Arial" w:ascii="Arial"/>
          <w:i/>
          <w:color w:val="1A1A1A"/>
          <w:spacing w:val="-5"/>
          <w:w w:val="112"/>
          <w:position w:val="-1"/>
          <w:sz w:val="20"/>
          <w:szCs w:val="20"/>
        </w:rPr>
        <w:t>p</w:t>
      </w:r>
      <w:r>
        <w:rPr>
          <w:rFonts w:cs="Arial" w:hAnsi="Arial" w:eastAsia="Arial" w:ascii="Arial"/>
          <w:i/>
          <w:color w:val="1A1A1A"/>
          <w:spacing w:val="-3"/>
          <w:w w:val="127"/>
          <w:position w:val="-1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-3"/>
          <w:w w:val="85"/>
          <w:position w:val="-1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4"/>
          <w:w w:val="95"/>
          <w:position w:val="-1"/>
          <w:sz w:val="20"/>
          <w:szCs w:val="20"/>
        </w:rPr>
        <w:t>s</w:t>
      </w:r>
      <w:r>
        <w:rPr>
          <w:rFonts w:cs="Arial" w:hAnsi="Arial" w:eastAsia="Arial" w:ascii="Arial"/>
          <w:i/>
          <w:color w:val="1A1A1A"/>
          <w:spacing w:val="-2"/>
          <w:w w:val="123"/>
          <w:position w:val="-1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-4"/>
          <w:w w:val="107"/>
          <w:position w:val="-1"/>
          <w:sz w:val="20"/>
          <w:szCs w:val="20"/>
        </w:rPr>
        <w:t>d</w:t>
      </w:r>
      <w:r>
        <w:rPr>
          <w:rFonts w:cs="Arial" w:hAnsi="Arial" w:eastAsia="Arial" w:ascii="Arial"/>
          <w:i/>
          <w:color w:val="1A1A1A"/>
          <w:spacing w:val="-3"/>
          <w:w w:val="89"/>
          <w:position w:val="-1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4"/>
          <w:w w:val="107"/>
          <w:position w:val="-1"/>
          <w:sz w:val="20"/>
          <w:szCs w:val="20"/>
        </w:rPr>
        <w:t>n</w:t>
      </w:r>
      <w:r>
        <w:rPr>
          <w:rFonts w:cs="Arial" w:hAnsi="Arial" w:eastAsia="Arial" w:ascii="Arial"/>
          <w:i/>
          <w:color w:val="1A1A1A"/>
          <w:spacing w:val="0"/>
          <w:w w:val="144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ectPr>
          <w:type w:val="continuous"/>
          <w:pgSz w:w="12240" w:h="15840"/>
          <w:pgMar w:top="960" w:bottom="280" w:left="800" w:right="980"/>
          <w:cols w:num="2" w:equalWidth="off">
            <w:col w:w="3503" w:space="3838"/>
            <w:col w:w="3119"/>
          </w:cols>
        </w:sectPr>
      </w:pP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2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X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X</w:t>
      </w:r>
      <w:r>
        <w:rPr>
          <w:rFonts w:cs="Arial" w:hAnsi="Arial" w:eastAsia="Arial" w:ascii="Arial"/>
          <w:color w:val="1A1A1A"/>
          <w:spacing w:val="-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-</w:t>
      </w:r>
      <w:r>
        <w:rPr>
          <w:rFonts w:cs="Arial" w:hAnsi="Arial" w:eastAsia="Arial" w:ascii="Arial"/>
          <w:color w:val="1A1A1A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3"/>
          <w:w w:val="123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71" w:lineRule="exact" w:line="200"/>
        <w:ind w:left="496"/>
        <w:sectPr>
          <w:type w:val="continuous"/>
          <w:pgSz w:w="12240" w:h="15840"/>
          <w:pgMar w:top="960" w:bottom="280" w:left="800" w:right="980"/>
        </w:sectPr>
      </w:pP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•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    </w:t>
      </w:r>
      <w:r>
        <w:rPr>
          <w:rFonts w:cs="Arial" w:hAnsi="Arial" w:eastAsia="Arial" w:ascii="Arial"/>
          <w:color w:val="1A1A1A"/>
          <w:spacing w:val="39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73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11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2"/>
          <w:w w:val="116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8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0"/>
          <w:w w:val="92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2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24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103"/>
          <w:position w:val="-1"/>
          <w:sz w:val="18"/>
          <w:szCs w:val="18"/>
        </w:rPr>
        <w:t>x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103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3"/>
          <w:w w:val="158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04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3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0"/>
          <w:w w:val="92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19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position w:val="-1"/>
          <w:sz w:val="18"/>
          <w:szCs w:val="18"/>
        </w:rPr>
        <w:t>b</w:t>
      </w:r>
      <w:r>
        <w:rPr>
          <w:rFonts w:cs="Arial" w:hAnsi="Arial" w:eastAsia="Arial" w:ascii="Arial"/>
          <w:color w:val="1A1A1A"/>
          <w:spacing w:val="4"/>
          <w:w w:val="111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2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31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0"/>
          <w:w w:val="92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4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7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6"/>
          <w:w w:val="108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11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2"/>
          <w:w w:val="104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3"/>
          <w:w w:val="158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16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2"/>
          <w:w w:val="108"/>
          <w:position w:val="-1"/>
          <w:sz w:val="18"/>
          <w:szCs w:val="18"/>
        </w:rPr>
        <w:t>-</w:t>
      </w:r>
      <w:r>
        <w:rPr>
          <w:rFonts w:cs="Arial" w:hAnsi="Arial" w:eastAsia="Arial" w:ascii="Arial"/>
          <w:color w:val="1A1A1A"/>
          <w:spacing w:val="4"/>
          <w:w w:val="9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149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97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49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0"/>
          <w:w w:val="92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4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2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3"/>
          <w:w w:val="123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97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11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2"/>
          <w:w w:val="116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92"/>
          <w:position w:val="-1"/>
          <w:sz w:val="18"/>
          <w:szCs w:val="18"/>
        </w:rPr>
        <w:t>z</w:t>
      </w:r>
      <w:r>
        <w:rPr>
          <w:rFonts w:cs="Arial" w:hAnsi="Arial" w:eastAsia="Arial" w:ascii="Arial"/>
          <w:color w:val="1A1A1A"/>
          <w:spacing w:val="4"/>
          <w:w w:val="97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6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04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6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02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1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7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5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position w:val="-1"/>
          <w:sz w:val="18"/>
          <w:szCs w:val="18"/>
        </w:rPr>
        <w:t>7</w:t>
      </w:r>
      <w:r>
        <w:rPr>
          <w:rFonts w:cs="Arial" w:hAnsi="Arial" w:eastAsia="Arial" w:ascii="Arial"/>
          <w:color w:val="1A1A1A"/>
          <w:spacing w:val="4"/>
          <w:w w:val="100"/>
          <w:position w:val="-1"/>
          <w:sz w:val="18"/>
          <w:szCs w:val="18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position w:val="-1"/>
          <w:sz w:val="18"/>
          <w:szCs w:val="18"/>
        </w:rPr>
        <w:t>+</w:t>
      </w:r>
      <w:r>
        <w:rPr>
          <w:rFonts w:cs="Arial" w:hAnsi="Arial" w:eastAsia="Arial" w:ascii="Arial"/>
          <w:color w:val="1A1A1A"/>
          <w:spacing w:val="2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1"/>
          <w:w w:val="81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4"/>
          <w:w w:val="116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3"/>
          <w:w w:val="103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97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104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19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3"/>
          <w:w w:val="123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2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4"/>
          <w:w w:val="102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11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2"/>
          <w:w w:val="127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92"/>
          <w:position w:val="-1"/>
          <w:sz w:val="18"/>
          <w:szCs w:val="18"/>
        </w:rPr>
        <w:t>z</w:t>
      </w:r>
      <w:r>
        <w:rPr>
          <w:rFonts w:cs="Arial" w:hAnsi="Arial" w:eastAsia="Arial" w:ascii="Arial"/>
          <w:color w:val="1A1A1A"/>
          <w:spacing w:val="4"/>
          <w:w w:val="97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58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16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6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6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87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496"/>
      </w:pPr>
      <w:r>
        <w:rPr>
          <w:rFonts w:cs="Arial" w:hAnsi="Arial" w:eastAsia="Arial" w:ascii="Arial"/>
          <w:b/>
          <w:color w:val="1A1A1A"/>
          <w:spacing w:val="-1"/>
          <w:w w:val="68"/>
          <w:sz w:val="20"/>
          <w:szCs w:val="20"/>
        </w:rPr>
        <w:t>L</w:t>
      </w:r>
      <w:r>
        <w:rPr>
          <w:rFonts w:cs="Arial" w:hAnsi="Arial" w:eastAsia="Arial" w:ascii="Arial"/>
          <w:b/>
          <w:color w:val="1A1A1A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0"/>
          <w:w w:val="79"/>
          <w:sz w:val="20"/>
          <w:szCs w:val="20"/>
        </w:rPr>
        <w:t>l</w:t>
      </w:r>
      <w:r>
        <w:rPr>
          <w:rFonts w:cs="Arial" w:hAnsi="Arial" w:eastAsia="Arial" w:ascii="Arial"/>
          <w:b/>
          <w:color w:val="1A1A1A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-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A1A1A"/>
          <w:spacing w:val="-1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z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exact" w:line="220"/>
        <w:ind w:left="491" w:right="-50"/>
      </w:pPr>
      <w:r>
        <w:rPr>
          <w:rFonts w:cs="Arial" w:hAnsi="Arial" w:eastAsia="Arial" w:ascii="Arial"/>
          <w:i/>
          <w:color w:val="1A1A1A"/>
          <w:spacing w:val="-8"/>
          <w:w w:val="114"/>
          <w:position w:val="-1"/>
          <w:sz w:val="20"/>
          <w:szCs w:val="20"/>
        </w:rPr>
        <w:t>M</w:t>
      </w:r>
      <w:r>
        <w:rPr>
          <w:rFonts w:cs="Arial" w:hAnsi="Arial" w:eastAsia="Arial" w:ascii="Arial"/>
          <w:i/>
          <w:color w:val="1A1A1A"/>
          <w:spacing w:val="-3"/>
          <w:w w:val="98"/>
          <w:position w:val="-1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-4"/>
          <w:w w:val="107"/>
          <w:position w:val="-1"/>
          <w:sz w:val="20"/>
          <w:szCs w:val="20"/>
        </w:rPr>
        <w:t>d</w:t>
      </w:r>
      <w:r>
        <w:rPr>
          <w:rFonts w:cs="Arial" w:hAnsi="Arial" w:eastAsia="Arial" w:ascii="Arial"/>
          <w:i/>
          <w:color w:val="1A1A1A"/>
          <w:spacing w:val="-3"/>
          <w:w w:val="89"/>
          <w:position w:val="-1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0"/>
          <w:w w:val="112"/>
          <w:position w:val="-1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-7"/>
          <w:w w:val="112"/>
          <w:position w:val="-1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3"/>
          <w:w w:val="144"/>
          <w:position w:val="-1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-3"/>
          <w:w w:val="98"/>
          <w:position w:val="-1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0"/>
          <w:w w:val="127"/>
          <w:position w:val="-1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-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2"/>
          <w:w w:val="97"/>
          <w:position w:val="-1"/>
          <w:sz w:val="20"/>
          <w:szCs w:val="20"/>
        </w:rPr>
        <w:t>(</w:t>
      </w:r>
      <w:r>
        <w:rPr>
          <w:rFonts w:cs="Arial" w:hAnsi="Arial" w:eastAsia="Arial" w:ascii="Arial"/>
          <w:i/>
          <w:color w:val="1A1A1A"/>
          <w:spacing w:val="-4"/>
          <w:w w:val="82"/>
          <w:position w:val="-1"/>
          <w:sz w:val="20"/>
          <w:szCs w:val="20"/>
        </w:rPr>
        <w:t>B</w:t>
      </w:r>
      <w:r>
        <w:rPr>
          <w:rFonts w:cs="Arial" w:hAnsi="Arial" w:eastAsia="Arial" w:ascii="Arial"/>
          <w:i/>
          <w:color w:val="1A1A1A"/>
          <w:spacing w:val="-4"/>
          <w:w w:val="107"/>
          <w:position w:val="-1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-4"/>
          <w:w w:val="103"/>
          <w:position w:val="-1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4"/>
          <w:w w:val="135"/>
          <w:position w:val="-1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0"/>
          <w:w w:val="103"/>
          <w:position w:val="-1"/>
          <w:sz w:val="20"/>
          <w:szCs w:val="20"/>
        </w:rPr>
        <w:t>d</w:t>
      </w:r>
      <w:r>
        <w:rPr>
          <w:rFonts w:cs="Arial" w:hAnsi="Arial" w:eastAsia="Arial" w:ascii="Arial"/>
          <w:i/>
          <w:color w:val="1A1A1A"/>
          <w:spacing w:val="-2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5"/>
          <w:w w:val="83"/>
          <w:position w:val="-1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-4"/>
          <w:w w:val="94"/>
          <w:position w:val="-1"/>
          <w:sz w:val="20"/>
          <w:szCs w:val="20"/>
        </w:rPr>
        <w:t>h</w:t>
      </w:r>
      <w:r>
        <w:rPr>
          <w:rFonts w:cs="Arial" w:hAnsi="Arial" w:eastAsia="Arial" w:ascii="Arial"/>
          <w:i/>
          <w:color w:val="1A1A1A"/>
          <w:spacing w:val="-4"/>
          <w:w w:val="107"/>
          <w:position w:val="-1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2"/>
          <w:w w:val="123"/>
          <w:position w:val="-1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-17"/>
          <w:w w:val="127"/>
          <w:position w:val="-1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0"/>
          <w:w w:val="108"/>
          <w:position w:val="-1"/>
          <w:sz w:val="20"/>
          <w:szCs w:val="20"/>
        </w:rPr>
        <w:t>;</w:t>
      </w:r>
      <w:r>
        <w:rPr>
          <w:rFonts w:cs="Arial" w:hAnsi="Arial" w:eastAsia="Arial" w:ascii="Arial"/>
          <w:i/>
          <w:color w:val="1A1A1A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0"/>
          <w:w w:val="100"/>
          <w:position w:val="-1"/>
          <w:sz w:val="20"/>
          <w:szCs w:val="20"/>
        </w:rPr>
        <w:t>2</w:t>
      </w:r>
      <w:r>
        <w:rPr>
          <w:rFonts w:cs="Arial" w:hAnsi="Arial" w:eastAsia="Arial" w:ascii="Arial"/>
          <w:i/>
          <w:color w:val="1A1A1A"/>
          <w:spacing w:val="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2"/>
          <w:w w:val="117"/>
          <w:position w:val="-1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-4"/>
          <w:w w:val="94"/>
          <w:position w:val="-1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4"/>
          <w:w w:val="135"/>
          <w:position w:val="-1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-7"/>
          <w:w w:val="102"/>
          <w:position w:val="-1"/>
          <w:sz w:val="20"/>
          <w:szCs w:val="20"/>
        </w:rPr>
        <w:t>m</w:t>
      </w:r>
      <w:r>
        <w:rPr>
          <w:rFonts w:cs="Arial" w:hAnsi="Arial" w:eastAsia="Arial" w:ascii="Arial"/>
          <w:i/>
          <w:color w:val="1A1A1A"/>
          <w:spacing w:val="-4"/>
          <w:w w:val="90"/>
          <w:position w:val="-1"/>
          <w:sz w:val="20"/>
          <w:szCs w:val="20"/>
        </w:rPr>
        <w:t>s</w:t>
      </w:r>
      <w:r>
        <w:rPr>
          <w:rFonts w:cs="Arial" w:hAnsi="Arial" w:eastAsia="Arial" w:ascii="Arial"/>
          <w:i/>
          <w:color w:val="1A1A1A"/>
          <w:spacing w:val="-7"/>
          <w:w w:val="112"/>
          <w:position w:val="-1"/>
          <w:sz w:val="20"/>
          <w:szCs w:val="20"/>
        </w:rPr>
        <w:t>)</w:t>
      </w:r>
      <w:r>
        <w:rPr>
          <w:rFonts w:cs="Arial" w:hAnsi="Arial" w:eastAsia="Arial" w:ascii="Arial"/>
          <w:i/>
          <w:color w:val="1A1A1A"/>
          <w:spacing w:val="0"/>
          <w:w w:val="81"/>
          <w:position w:val="-1"/>
          <w:sz w:val="20"/>
          <w:szCs w:val="20"/>
        </w:rPr>
        <w:t>,</w:t>
      </w:r>
      <w:r>
        <w:rPr>
          <w:rFonts w:cs="Arial" w:hAnsi="Arial" w:eastAsia="Arial" w:ascii="Arial"/>
          <w:i/>
          <w:color w:val="1A1A1A"/>
          <w:spacing w:val="25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7"/>
          <w:w w:val="100"/>
          <w:position w:val="-1"/>
          <w:sz w:val="20"/>
          <w:szCs w:val="20"/>
        </w:rPr>
        <w:t>(</w:t>
      </w:r>
      <w:r>
        <w:rPr>
          <w:rFonts w:cs="Arial" w:hAnsi="Arial" w:eastAsia="Arial" w:ascii="Arial"/>
          <w:i/>
          <w:color w:val="1A1A1A"/>
          <w:spacing w:val="-3"/>
          <w:w w:val="100"/>
          <w:position w:val="-1"/>
          <w:sz w:val="20"/>
          <w:szCs w:val="20"/>
        </w:rPr>
        <w:t>2</w:t>
      </w:r>
      <w:r>
        <w:rPr>
          <w:rFonts w:cs="Arial" w:hAnsi="Arial" w:eastAsia="Arial" w:ascii="Arial"/>
          <w:i/>
          <w:color w:val="1A1A1A"/>
          <w:spacing w:val="-4"/>
          <w:w w:val="100"/>
          <w:position w:val="-1"/>
          <w:sz w:val="20"/>
          <w:szCs w:val="20"/>
        </w:rPr>
        <w:t>0</w:t>
      </w:r>
      <w:r>
        <w:rPr>
          <w:rFonts w:cs="Arial" w:hAnsi="Arial" w:eastAsia="Arial" w:ascii="Arial"/>
          <w:i/>
          <w:color w:val="1A1A1A"/>
          <w:spacing w:val="-19"/>
          <w:w w:val="100"/>
          <w:position w:val="-1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0"/>
          <w:w w:val="100"/>
          <w:position w:val="-1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-2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0"/>
          <w:w w:val="180"/>
          <w:position w:val="-1"/>
          <w:sz w:val="20"/>
          <w:szCs w:val="20"/>
        </w:rPr>
        <w:t>-</w:t>
      </w:r>
      <w:r>
        <w:rPr>
          <w:rFonts w:cs="Arial" w:hAnsi="Arial" w:eastAsia="Arial" w:ascii="Arial"/>
          <w:i/>
          <w:color w:val="1A1A1A"/>
          <w:spacing w:val="-56"/>
          <w:w w:val="18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0"/>
          <w:w w:val="100"/>
          <w:position w:val="-1"/>
          <w:sz w:val="20"/>
          <w:szCs w:val="20"/>
        </w:rPr>
        <w:t>2</w:t>
      </w:r>
      <w:r>
        <w:rPr>
          <w:rFonts w:cs="Arial" w:hAnsi="Arial" w:eastAsia="Arial" w:ascii="Arial"/>
          <w:i/>
          <w:color w:val="1A1A1A"/>
          <w:spacing w:val="-9"/>
          <w:w w:val="100"/>
          <w:position w:val="-1"/>
          <w:sz w:val="20"/>
          <w:szCs w:val="20"/>
        </w:rPr>
        <w:t>0</w:t>
      </w:r>
      <w:r>
        <w:rPr>
          <w:rFonts w:cs="Arial" w:hAnsi="Arial" w:eastAsia="Arial" w:ascii="Arial"/>
          <w:i/>
          <w:color w:val="1A1A1A"/>
          <w:spacing w:val="-19"/>
          <w:w w:val="100"/>
          <w:position w:val="-1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-19"/>
          <w:w w:val="100"/>
          <w:position w:val="-1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0"/>
          <w:w w:val="100"/>
          <w:position w:val="-1"/>
          <w:sz w:val="20"/>
          <w:szCs w:val="20"/>
        </w:rPr>
        <w:t>;</w:t>
      </w:r>
      <w:r>
        <w:rPr>
          <w:rFonts w:cs="Arial" w:hAnsi="Arial" w:eastAsia="Arial" w:ascii="Arial"/>
          <w:i/>
          <w:color w:val="1A1A1A"/>
          <w:spacing w:val="4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4"/>
          <w:w w:val="100"/>
          <w:position w:val="-1"/>
          <w:sz w:val="20"/>
          <w:szCs w:val="20"/>
        </w:rPr>
        <w:t>2</w:t>
      </w:r>
      <w:r>
        <w:rPr>
          <w:rFonts w:cs="Arial" w:hAnsi="Arial" w:eastAsia="Arial" w:ascii="Arial"/>
          <w:i/>
          <w:color w:val="1A1A1A"/>
          <w:spacing w:val="-9"/>
          <w:w w:val="100"/>
          <w:position w:val="-1"/>
          <w:sz w:val="20"/>
          <w:szCs w:val="20"/>
        </w:rPr>
        <w:t>0</w:t>
      </w:r>
      <w:r>
        <w:rPr>
          <w:rFonts w:cs="Arial" w:hAnsi="Arial" w:eastAsia="Arial" w:ascii="Arial"/>
          <w:i/>
          <w:color w:val="1A1A1A"/>
          <w:spacing w:val="-19"/>
          <w:w w:val="100"/>
          <w:position w:val="-1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0"/>
          <w:w w:val="100"/>
          <w:position w:val="-1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-13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0"/>
          <w:w w:val="187"/>
          <w:position w:val="-1"/>
          <w:sz w:val="20"/>
          <w:szCs w:val="20"/>
        </w:rPr>
        <w:t>-</w:t>
      </w:r>
      <w:r>
        <w:rPr>
          <w:rFonts w:cs="Arial" w:hAnsi="Arial" w:eastAsia="Arial" w:ascii="Arial"/>
          <w:i/>
          <w:color w:val="1A1A1A"/>
          <w:spacing w:val="-65"/>
          <w:w w:val="187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4"/>
          <w:w w:val="103"/>
          <w:position w:val="-1"/>
          <w:sz w:val="20"/>
          <w:szCs w:val="20"/>
        </w:rPr>
        <w:t>2</w:t>
      </w:r>
      <w:r>
        <w:rPr>
          <w:rFonts w:cs="Arial" w:hAnsi="Arial" w:eastAsia="Arial" w:ascii="Arial"/>
          <w:i/>
          <w:color w:val="1A1A1A"/>
          <w:spacing w:val="-4"/>
          <w:w w:val="103"/>
          <w:position w:val="-1"/>
          <w:sz w:val="20"/>
          <w:szCs w:val="20"/>
        </w:rPr>
        <w:t>0</w:t>
      </w:r>
      <w:r>
        <w:rPr>
          <w:rFonts w:cs="Arial" w:hAnsi="Arial" w:eastAsia="Arial" w:ascii="Arial"/>
          <w:i/>
          <w:color w:val="1A1A1A"/>
          <w:spacing w:val="-19"/>
          <w:w w:val="101"/>
          <w:position w:val="-1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-19"/>
          <w:w w:val="101"/>
          <w:position w:val="-1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0"/>
          <w:w w:val="97"/>
          <w:position w:val="-1"/>
          <w:sz w:val="20"/>
          <w:szCs w:val="20"/>
        </w:rPr>
        <w:t>}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1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ectPr>
          <w:type w:val="continuous"/>
          <w:pgSz w:w="12240" w:h="15840"/>
          <w:pgMar w:top="960" w:bottom="280" w:left="800" w:right="980"/>
          <w:cols w:num="2" w:equalWidth="off">
            <w:col w:w="6038" w:space="1308"/>
            <w:col w:w="3114"/>
          </w:cols>
        </w:sectPr>
      </w:pPr>
      <w:r>
        <w:rPr>
          <w:rFonts w:cs="Arial" w:hAnsi="Arial" w:eastAsia="Arial" w:ascii="Arial"/>
          <w:color w:val="1A1A1A"/>
          <w:spacing w:val="3"/>
          <w:w w:val="88"/>
          <w:sz w:val="18"/>
          <w:szCs w:val="18"/>
        </w:rPr>
        <w:t>1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9</w:t>
      </w:r>
      <w:r>
        <w:rPr>
          <w:rFonts w:cs="Arial" w:hAnsi="Arial" w:eastAsia="Arial" w:ascii="Arial"/>
          <w:color w:val="1A1A1A"/>
          <w:spacing w:val="5"/>
          <w:w w:val="92"/>
          <w:sz w:val="18"/>
          <w:szCs w:val="18"/>
        </w:rPr>
        <w:t>X</w:t>
      </w:r>
      <w:r>
        <w:rPr>
          <w:rFonts w:cs="Arial" w:hAnsi="Arial" w:eastAsia="Arial" w:ascii="Arial"/>
          <w:color w:val="1A1A1A"/>
          <w:spacing w:val="5"/>
          <w:w w:val="112"/>
          <w:sz w:val="18"/>
          <w:szCs w:val="18"/>
        </w:rPr>
        <w:t>X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-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3"/>
          <w:w w:val="123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67"/>
        <w:ind w:left="486"/>
      </w:pPr>
      <w:r>
        <w:pict>
          <v:shape type="#_x0000_t75" style="position:absolute;margin-left:0pt;margin-top:0pt;width:612pt;height:792pt;mso-position-horizontal-relative:page;mso-position-vertical-relative:page;z-index:-717">
            <v:imagedata o:title="" r:id="rId12"/>
          </v:shape>
        </w:pic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•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   </w:t>
      </w:r>
      <w:r>
        <w:rPr>
          <w:rFonts w:cs="Arial" w:hAnsi="Arial" w:eastAsia="Arial" w:ascii="Arial"/>
          <w:color w:val="1A1A1A"/>
          <w:spacing w:val="4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73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123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3"/>
          <w:w w:val="103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x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92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3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49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9"/>
          <w:sz w:val="18"/>
          <w:szCs w:val="18"/>
        </w:rPr>
        <w:t>8</w:t>
      </w:r>
      <w:r>
        <w:rPr>
          <w:rFonts w:cs="Arial" w:hAnsi="Arial" w:eastAsia="Arial" w:ascii="Arial"/>
          <w:color w:val="1A1A1A"/>
          <w:spacing w:val="2"/>
          <w:w w:val="109"/>
          <w:sz w:val="18"/>
          <w:szCs w:val="18"/>
        </w:rPr>
        <w:t>-</w:t>
      </w:r>
      <w:r>
        <w:rPr>
          <w:rFonts w:cs="Arial" w:hAnsi="Arial" w:eastAsia="Arial" w:ascii="Arial"/>
          <w:color w:val="1A1A1A"/>
          <w:spacing w:val="7"/>
          <w:w w:val="109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09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8"/>
          <w:w w:val="109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09"/>
          <w:sz w:val="18"/>
          <w:szCs w:val="18"/>
        </w:rPr>
        <w:t>b</w:t>
      </w:r>
      <w:r>
        <w:rPr>
          <w:rFonts w:cs="Arial" w:hAnsi="Arial" w:eastAsia="Arial" w:ascii="Arial"/>
          <w:color w:val="1A1A1A"/>
          <w:spacing w:val="4"/>
          <w:w w:val="109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09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21"/>
          <w:w w:val="109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b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23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83"/>
          <w:sz w:val="18"/>
          <w:szCs w:val="18"/>
        </w:rPr>
        <w:t>: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3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5"/>
          <w:w w:val="102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167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83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8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3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1"/>
          <w:w w:val="81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6"/>
          <w:w w:val="111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6"/>
          <w:w w:val="111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5"/>
          <w:w w:val="120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49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62"/>
        <w:ind w:left="486"/>
      </w:pP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•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   </w:t>
      </w:r>
      <w:r>
        <w:rPr>
          <w:rFonts w:cs="Arial" w:hAnsi="Arial" w:eastAsia="Arial" w:ascii="Arial"/>
          <w:color w:val="1A1A1A"/>
          <w:spacing w:val="4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78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3"/>
          <w:w w:val="123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2"/>
          <w:w w:val="127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13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6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49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$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2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b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5"/>
          <w:w w:val="114"/>
          <w:sz w:val="18"/>
          <w:szCs w:val="18"/>
        </w:rPr>
        <w:t>w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0"/>
          <w:w w:val="102"/>
          <w:sz w:val="18"/>
          <w:szCs w:val="18"/>
        </w:rPr>
        <w:t>h</w:t>
      </w:r>
      <w:r>
        <w:rPr>
          <w:rFonts w:cs="Arial" w:hAnsi="Arial" w:eastAsia="Arial" w:ascii="Arial"/>
          <w:color w:val="1A1A1A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1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03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3"/>
          <w:w w:val="13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13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0"/>
          <w:w w:val="74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5"/>
          <w:w w:val="85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h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2"/>
          <w:w w:val="127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123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0"/>
          <w:w w:val="74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2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87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6"/>
          <w:w w:val="111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7"/>
          <w:w w:val="114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0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5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98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h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13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0"/>
          <w:w w:val="82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66"/>
        <w:ind w:left="482"/>
      </w:pP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•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    </w:t>
      </w:r>
      <w:r>
        <w:rPr>
          <w:rFonts w:cs="Arial" w:hAnsi="Arial" w:eastAsia="Arial" w:ascii="Arial"/>
          <w:color w:val="1A1A1A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73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3"/>
          <w:w w:val="98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3"/>
          <w:w w:val="13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h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7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ff</w:t>
      </w:r>
      <w:r>
        <w:rPr>
          <w:rFonts w:cs="Arial" w:hAnsi="Arial" w:eastAsia="Arial" w:ascii="Arial"/>
          <w:color w:val="1A1A1A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6"/>
          <w:w w:val="110"/>
          <w:sz w:val="18"/>
          <w:szCs w:val="18"/>
        </w:rPr>
        <w:t>w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13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0"/>
          <w:w w:val="88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3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6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;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18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3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83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98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3"/>
          <w:w w:val="98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h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49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b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3"/>
          <w:w w:val="13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98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5"/>
          <w:w w:val="120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/>
        <w:ind w:left="472"/>
      </w:pPr>
      <w:r>
        <w:rPr>
          <w:rFonts w:cs="Arial" w:hAnsi="Arial" w:eastAsia="Arial" w:ascii="Arial"/>
          <w:i/>
          <w:color w:val="1A1A1A"/>
          <w:spacing w:val="-3"/>
          <w:w w:val="78"/>
          <w:sz w:val="20"/>
          <w:szCs w:val="20"/>
        </w:rPr>
        <w:t>S</w:t>
      </w:r>
      <w:r>
        <w:rPr>
          <w:rFonts w:cs="Arial" w:hAnsi="Arial" w:eastAsia="Arial" w:ascii="Arial"/>
          <w:i/>
          <w:color w:val="1A1A1A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3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-4"/>
          <w:w w:val="90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0"/>
          <w:w w:val="89"/>
          <w:sz w:val="20"/>
          <w:szCs w:val="20"/>
        </w:rPr>
        <w:t>h</w:t>
      </w:r>
      <w:r>
        <w:rPr>
          <w:rFonts w:cs="Arial" w:hAnsi="Arial" w:eastAsia="Arial" w:ascii="Arial"/>
          <w:i/>
          <w:color w:val="1A1A1A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4"/>
          <w:w w:val="79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i/>
          <w:color w:val="1A1A1A"/>
          <w:spacing w:val="-7"/>
          <w:w w:val="108"/>
          <w:sz w:val="20"/>
          <w:szCs w:val="20"/>
        </w:rPr>
        <w:t>m</w:t>
      </w:r>
      <w:r>
        <w:rPr>
          <w:rFonts w:cs="Arial" w:hAnsi="Arial" w:eastAsia="Arial" w:ascii="Arial"/>
          <w:i/>
          <w:color w:val="1A1A1A"/>
          <w:spacing w:val="-2"/>
          <w:w w:val="146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-3"/>
          <w:w w:val="135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-3"/>
          <w:w w:val="135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4"/>
          <w:w w:val="79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2"/>
          <w:w w:val="135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-13"/>
          <w:w w:val="120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i/>
          <w:color w:val="1A1A1A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12"/>
          <w:w w:val="100"/>
          <w:sz w:val="20"/>
          <w:szCs w:val="20"/>
        </w:rPr>
        <w:t>{</w:t>
      </w:r>
      <w:r>
        <w:rPr>
          <w:rFonts w:cs="Arial" w:hAnsi="Arial" w:eastAsia="Arial" w:ascii="Arial"/>
          <w:i/>
          <w:color w:val="1A1A1A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i/>
          <w:color w:val="1A1A1A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i/>
          <w:color w:val="1A1A1A"/>
          <w:spacing w:val="-19"/>
          <w:w w:val="100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0"/>
          <w:w w:val="100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0"/>
          <w:w w:val="187"/>
          <w:sz w:val="20"/>
          <w:szCs w:val="20"/>
        </w:rPr>
        <w:t>-</w:t>
      </w:r>
      <w:r>
        <w:rPr>
          <w:rFonts w:cs="Arial" w:hAnsi="Arial" w:eastAsia="Arial" w:ascii="Arial"/>
          <w:i/>
          <w:color w:val="1A1A1A"/>
          <w:spacing w:val="-65"/>
          <w:w w:val="187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2</w:t>
      </w:r>
      <w:r>
        <w:rPr>
          <w:rFonts w:cs="Arial" w:hAnsi="Arial" w:eastAsia="Arial" w:ascii="Arial"/>
          <w:i/>
          <w:color w:val="1A1A1A"/>
          <w:spacing w:val="-9"/>
          <w:w w:val="107"/>
          <w:sz w:val="20"/>
          <w:szCs w:val="20"/>
        </w:rPr>
        <w:t>0</w:t>
      </w:r>
      <w:r>
        <w:rPr>
          <w:rFonts w:cs="Arial" w:hAnsi="Arial" w:eastAsia="Arial" w:ascii="Arial"/>
          <w:i/>
          <w:color w:val="1A1A1A"/>
          <w:spacing w:val="-19"/>
          <w:w w:val="101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-20"/>
          <w:w w:val="105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0"/>
          <w:w w:val="105"/>
          <w:sz w:val="20"/>
          <w:szCs w:val="20"/>
        </w:rPr>
        <w:t>}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tabs>
          <w:tab w:pos="820" w:val="left"/>
        </w:tabs>
        <w:jc w:val="left"/>
        <w:spacing w:before="57" w:lineRule="auto" w:line="311"/>
        <w:ind w:left="832" w:right="298" w:hanging="355"/>
      </w:pP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•</w:t>
      </w:r>
      <w:r>
        <w:rPr>
          <w:rFonts w:cs="Arial" w:hAnsi="Arial" w:eastAsia="Arial" w:ascii="Arial"/>
          <w:color w:val="1A1A1A"/>
          <w:spacing w:val="-4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ab/>
      </w:r>
      <w:r>
        <w:rPr>
          <w:rFonts w:cs="Arial" w:hAnsi="Arial" w:eastAsia="Arial" w:ascii="Arial"/>
          <w:color w:val="1A1A1A"/>
          <w:spacing w:val="4"/>
          <w:w w:val="78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3"/>
          <w:w w:val="131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02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88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8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49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10"/>
          <w:sz w:val="18"/>
          <w:szCs w:val="18"/>
        </w:rPr>
        <w:t>7</w:t>
      </w:r>
      <w:r>
        <w:rPr>
          <w:rFonts w:cs="Arial" w:hAnsi="Arial" w:eastAsia="Arial" w:ascii="Arial"/>
          <w:color w:val="1A1A1A"/>
          <w:spacing w:val="2"/>
          <w:w w:val="110"/>
          <w:sz w:val="18"/>
          <w:szCs w:val="18"/>
        </w:rPr>
        <w:t>-</w:t>
      </w:r>
      <w:r>
        <w:rPr>
          <w:rFonts w:cs="Arial" w:hAnsi="Arial" w:eastAsia="Arial" w:ascii="Arial"/>
          <w:color w:val="1A1A1A"/>
          <w:spacing w:val="7"/>
          <w:w w:val="110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10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8"/>
          <w:w w:val="110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10"/>
          <w:sz w:val="18"/>
          <w:szCs w:val="18"/>
        </w:rPr>
        <w:t>b</w:t>
      </w:r>
      <w:r>
        <w:rPr>
          <w:rFonts w:cs="Arial" w:hAnsi="Arial" w:eastAsia="Arial" w:ascii="Arial"/>
          <w:color w:val="1A1A1A"/>
          <w:spacing w:val="4"/>
          <w:w w:val="110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10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7"/>
          <w:w w:val="11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87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5"/>
          <w:w w:val="120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6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6"/>
          <w:w w:val="111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0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5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93"/>
          <w:sz w:val="18"/>
          <w:szCs w:val="18"/>
        </w:rPr>
        <w:t>;</w:t>
      </w:r>
      <w:r>
        <w:rPr>
          <w:rFonts w:cs="Arial" w:hAnsi="Arial" w:eastAsia="Arial" w:ascii="Arial"/>
          <w:color w:val="1A1A1A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114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7"/>
          <w:w w:val="114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123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103"/>
          <w:sz w:val="18"/>
          <w:szCs w:val="18"/>
        </w:rPr>
        <w:t>x</w:t>
      </w:r>
      <w:r>
        <w:rPr>
          <w:rFonts w:cs="Arial" w:hAnsi="Arial" w:eastAsia="Arial" w:ascii="Arial"/>
          <w:color w:val="1A1A1A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3"/>
          <w:w w:val="103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3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3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7"/>
          <w:w w:val="114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7"/>
          <w:w w:val="114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7"/>
          <w:w w:val="114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103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5"/>
          <w:w w:val="114"/>
          <w:sz w:val="18"/>
          <w:szCs w:val="18"/>
        </w:rPr>
        <w:t>w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h</w:t>
      </w:r>
      <w:r>
        <w:rPr>
          <w:rFonts w:cs="Arial" w:hAnsi="Arial" w:eastAsia="Arial" w:ascii="Arial"/>
          <w:color w:val="1A1A1A"/>
          <w:spacing w:val="2"/>
          <w:w w:val="127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87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6"/>
          <w:w w:val="111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7"/>
          <w:w w:val="114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0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5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83"/>
          <w:sz w:val="18"/>
          <w:szCs w:val="18"/>
        </w:rPr>
        <w:t>;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13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2"/>
          <w:w w:val="127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3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92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17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7"/>
          <w:w w:val="117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6"/>
          <w:w w:val="117"/>
          <w:sz w:val="18"/>
          <w:szCs w:val="18"/>
        </w:rPr>
        <w:t>w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7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3"/>
          <w:w w:val="123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98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104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3"/>
          <w:w w:val="98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167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00"/>
        <w:ind w:left="477"/>
      </w:pPr>
      <w:r>
        <w:rPr>
          <w:rFonts w:cs="Arial" w:hAnsi="Arial" w:eastAsia="Arial" w:ascii="Arial"/>
          <w:i/>
          <w:color w:val="1A1A1A"/>
          <w:spacing w:val="-4"/>
          <w:w w:val="79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4"/>
          <w:w w:val="107"/>
          <w:sz w:val="20"/>
          <w:szCs w:val="20"/>
        </w:rPr>
        <w:t>p</w:t>
      </w:r>
      <w:r>
        <w:rPr>
          <w:rFonts w:cs="Arial" w:hAnsi="Arial" w:eastAsia="Arial" w:ascii="Arial"/>
          <w:i/>
          <w:color w:val="1A1A1A"/>
          <w:spacing w:val="-2"/>
          <w:w w:val="146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0"/>
          <w:w w:val="123"/>
          <w:sz w:val="20"/>
          <w:szCs w:val="20"/>
        </w:rPr>
        <w:t>l</w:t>
      </w:r>
      <w:r>
        <w:rPr>
          <w:rFonts w:cs="Arial" w:hAnsi="Arial" w:eastAsia="Arial" w:ascii="Arial"/>
          <w:i/>
          <w:color w:val="1A1A1A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4"/>
          <w:w w:val="79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i/>
          <w:color w:val="1A1A1A"/>
          <w:spacing w:val="-5"/>
          <w:w w:val="112"/>
          <w:sz w:val="20"/>
          <w:szCs w:val="20"/>
        </w:rPr>
        <w:t>p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2"/>
          <w:w w:val="135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g</w:t>
      </w:r>
      <w:r>
        <w:rPr>
          <w:rFonts w:cs="Arial" w:hAnsi="Arial" w:eastAsia="Arial" w:ascii="Arial"/>
          <w:i/>
          <w:color w:val="1A1A1A"/>
          <w:spacing w:val="0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1A1A1A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5"/>
          <w:w w:val="83"/>
          <w:sz w:val="20"/>
          <w:szCs w:val="20"/>
        </w:rPr>
        <w:t>C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-3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i/>
          <w:color w:val="1A1A1A"/>
          <w:spacing w:val="-2"/>
          <w:w w:val="112"/>
          <w:sz w:val="20"/>
          <w:szCs w:val="20"/>
        </w:rPr>
        <w:t>i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i/>
          <w:color w:val="1A1A1A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i/>
          <w:color w:val="1A1A1A"/>
          <w:spacing w:val="-3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0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12"/>
          <w:w w:val="97"/>
          <w:sz w:val="20"/>
          <w:szCs w:val="20"/>
        </w:rPr>
        <w:t>(</w:t>
      </w:r>
      <w:r>
        <w:rPr>
          <w:rFonts w:cs="Arial" w:hAnsi="Arial" w:eastAsia="Arial" w:ascii="Arial"/>
          <w:i/>
          <w:color w:val="1A1A1A"/>
          <w:spacing w:val="-4"/>
          <w:w w:val="103"/>
          <w:sz w:val="20"/>
          <w:szCs w:val="20"/>
        </w:rPr>
        <w:t>2</w:t>
      </w:r>
      <w:r>
        <w:rPr>
          <w:rFonts w:cs="Arial" w:hAnsi="Arial" w:eastAsia="Arial" w:ascii="Arial"/>
          <w:i/>
          <w:color w:val="1A1A1A"/>
          <w:spacing w:val="-9"/>
          <w:w w:val="107"/>
          <w:sz w:val="20"/>
          <w:szCs w:val="20"/>
        </w:rPr>
        <w:t>0</w:t>
      </w:r>
      <w:r>
        <w:rPr>
          <w:rFonts w:cs="Arial" w:hAnsi="Arial" w:eastAsia="Arial" w:ascii="Arial"/>
          <w:i/>
          <w:color w:val="1A1A1A"/>
          <w:spacing w:val="-15"/>
          <w:w w:val="101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-19"/>
          <w:w w:val="101"/>
          <w:sz w:val="20"/>
          <w:szCs w:val="20"/>
        </w:rPr>
        <w:t>X</w:t>
      </w:r>
      <w:r>
        <w:rPr>
          <w:rFonts w:cs="Arial" w:hAnsi="Arial" w:eastAsia="Arial" w:ascii="Arial"/>
          <w:i/>
          <w:color w:val="1A1A1A"/>
          <w:spacing w:val="0"/>
          <w:w w:val="105"/>
          <w:sz w:val="20"/>
          <w:szCs w:val="2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tabs>
          <w:tab w:pos="820" w:val="left"/>
        </w:tabs>
        <w:jc w:val="left"/>
        <w:spacing w:before="57" w:lineRule="auto" w:line="317"/>
        <w:ind w:left="832" w:right="456" w:hanging="360"/>
      </w:pP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•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ab/>
      </w:r>
      <w:r>
        <w:rPr>
          <w:rFonts w:cs="Arial" w:hAnsi="Arial" w:eastAsia="Arial" w:ascii="Arial"/>
          <w:color w:val="1A1A1A"/>
          <w:spacing w:val="4"/>
          <w:w w:val="78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3"/>
          <w:w w:val="123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2"/>
          <w:w w:val="127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108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98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3"/>
          <w:w w:val="98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2"/>
          <w:w w:val="127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b</w:t>
      </w:r>
      <w:r>
        <w:rPr>
          <w:rFonts w:cs="Arial" w:hAnsi="Arial" w:eastAsia="Arial" w:ascii="Arial"/>
          <w:color w:val="1A1A1A"/>
          <w:spacing w:val="0"/>
          <w:w w:val="116"/>
          <w:sz w:val="18"/>
          <w:szCs w:val="18"/>
        </w:rPr>
        <w:t>il</w:t>
      </w:r>
      <w:r>
        <w:rPr>
          <w:rFonts w:cs="Arial" w:hAnsi="Arial" w:eastAsia="Arial" w:ascii="Arial"/>
          <w:color w:val="1A1A1A"/>
          <w:spacing w:val="5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7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7</w:t>
      </w:r>
      <w:r>
        <w:rPr>
          <w:rFonts w:cs="Arial" w:hAnsi="Arial" w:eastAsia="Arial" w:ascii="Arial"/>
          <w:color w:val="1A1A1A"/>
          <w:spacing w:val="2"/>
          <w:w w:val="108"/>
          <w:sz w:val="18"/>
          <w:szCs w:val="18"/>
        </w:rPr>
        <w:t>-</w:t>
      </w:r>
      <w:r>
        <w:rPr>
          <w:rFonts w:cs="Arial" w:hAnsi="Arial" w:eastAsia="Arial" w:ascii="Arial"/>
          <w:color w:val="1A1A1A"/>
          <w:spacing w:val="6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6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b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08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15"/>
          <w:w w:val="108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10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22"/>
          <w:w w:val="108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5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6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-</w:t>
      </w:r>
      <w:r>
        <w:rPr>
          <w:rFonts w:cs="Arial" w:hAnsi="Arial" w:eastAsia="Arial" w:ascii="Arial"/>
          <w:color w:val="1A1A1A"/>
          <w:spacing w:val="6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99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5"/>
          <w:w w:val="99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2"/>
          <w:w w:val="139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7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93"/>
          <w:sz w:val="18"/>
          <w:szCs w:val="18"/>
        </w:rPr>
        <w:t>;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3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$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2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3</w:t>
      </w:r>
      <w:r>
        <w:rPr>
          <w:rFonts w:cs="Arial" w:hAnsi="Arial" w:eastAsia="Arial" w:ascii="Arial"/>
          <w:color w:val="1A1A1A"/>
          <w:spacing w:val="4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k</w:t>
      </w:r>
      <w:r>
        <w:rPr>
          <w:rFonts w:cs="Arial" w:hAnsi="Arial" w:eastAsia="Arial" w:ascii="Arial"/>
          <w:color w:val="1A1A1A"/>
          <w:spacing w:val="3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5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16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8"/>
          <w:w w:val="116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b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3"/>
          <w:w w:val="103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16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98"/>
        <w:ind w:left="472"/>
      </w:pPr>
      <w:r>
        <w:rPr>
          <w:rFonts w:cs="Arial" w:hAnsi="Arial" w:eastAsia="Arial" w:ascii="Arial"/>
          <w:b/>
          <w:color w:val="1A1A1A"/>
          <w:spacing w:val="-1"/>
          <w:w w:val="72"/>
          <w:sz w:val="20"/>
          <w:szCs w:val="20"/>
        </w:rPr>
        <w:t>F</w:t>
      </w:r>
      <w:r>
        <w:rPr>
          <w:rFonts w:cs="Arial" w:hAnsi="Arial" w:eastAsia="Arial" w:ascii="Arial"/>
          <w:b/>
          <w:color w:val="1A1A1A"/>
          <w:spacing w:val="-2"/>
          <w:w w:val="96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2"/>
          <w:w w:val="96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0"/>
          <w:w w:val="88"/>
          <w:sz w:val="20"/>
          <w:szCs w:val="20"/>
        </w:rPr>
        <w:t>d</w:t>
      </w:r>
      <w:r>
        <w:rPr>
          <w:rFonts w:cs="Arial" w:hAnsi="Arial" w:eastAsia="Arial" w:ascii="Arial"/>
          <w:b/>
          <w:color w:val="1A1A1A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1"/>
          <w:w w:val="80"/>
          <w:sz w:val="20"/>
          <w:szCs w:val="20"/>
        </w:rPr>
        <w:t>P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2"/>
          <w:w w:val="132"/>
          <w:sz w:val="20"/>
          <w:szCs w:val="20"/>
        </w:rPr>
        <w:t>t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y</w:t>
      </w:r>
      <w:r>
        <w:rPr>
          <w:rFonts w:cs="Arial" w:hAnsi="Arial" w:eastAsia="Arial" w:ascii="Arial"/>
          <w:b/>
          <w:color w:val="1A1A1A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b/>
          <w:color w:val="1A1A1A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9"/>
          <w:w w:val="93"/>
          <w:sz w:val="20"/>
          <w:szCs w:val="20"/>
        </w:rPr>
        <w:t>V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-2"/>
          <w:w w:val="135"/>
          <w:sz w:val="20"/>
          <w:szCs w:val="20"/>
        </w:rPr>
        <w:t>l</w:t>
      </w:r>
      <w:r>
        <w:rPr>
          <w:rFonts w:cs="Arial" w:hAnsi="Arial" w:eastAsia="Arial" w:ascii="Arial"/>
          <w:i/>
          <w:color w:val="1A1A1A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i/>
          <w:color w:val="1A1A1A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i/>
          <w:color w:val="1A1A1A"/>
          <w:spacing w:val="-3"/>
          <w:w w:val="153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13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0"/>
          <w:w w:val="108"/>
          <w:sz w:val="20"/>
          <w:szCs w:val="20"/>
        </w:rPr>
        <w:t>;</w:t>
      </w:r>
      <w:r>
        <w:rPr>
          <w:rFonts w:cs="Arial" w:hAnsi="Arial" w:eastAsia="Arial" w:ascii="Arial"/>
          <w:i/>
          <w:color w:val="1A1A1A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2"/>
          <w:w w:val="76"/>
          <w:sz w:val="20"/>
          <w:szCs w:val="20"/>
        </w:rPr>
        <w:t>F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3"/>
          <w:w w:val="104"/>
          <w:sz w:val="20"/>
          <w:szCs w:val="20"/>
        </w:rPr>
        <w:t>m</w:t>
      </w:r>
      <w:r>
        <w:rPr>
          <w:rFonts w:cs="Arial" w:hAnsi="Arial" w:eastAsia="Arial" w:ascii="Arial"/>
          <w:b/>
          <w:color w:val="1A1A1A"/>
          <w:spacing w:val="0"/>
          <w:w w:val="92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1"/>
          <w:w w:val="92"/>
          <w:sz w:val="20"/>
          <w:szCs w:val="20"/>
        </w:rPr>
        <w:t>l</w:t>
      </w:r>
      <w:r>
        <w:rPr>
          <w:rFonts w:cs="Arial" w:hAnsi="Arial" w:eastAsia="Arial" w:ascii="Arial"/>
          <w:b/>
          <w:color w:val="1A1A1A"/>
          <w:spacing w:val="0"/>
          <w:w w:val="101"/>
          <w:sz w:val="20"/>
          <w:szCs w:val="20"/>
        </w:rPr>
        <w:t>y</w:t>
      </w:r>
      <w:r>
        <w:rPr>
          <w:rFonts w:cs="Arial" w:hAnsi="Arial" w:eastAsia="Arial" w:ascii="Arial"/>
          <w:b/>
          <w:color w:val="1A1A1A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1"/>
          <w:w w:val="93"/>
          <w:sz w:val="20"/>
          <w:szCs w:val="20"/>
        </w:rPr>
        <w:t>P</w:t>
      </w:r>
      <w:r>
        <w:rPr>
          <w:rFonts w:cs="Arial" w:hAnsi="Arial" w:eastAsia="Arial" w:ascii="Arial"/>
          <w:b/>
          <w:color w:val="1A1A1A"/>
          <w:spacing w:val="-2"/>
          <w:w w:val="93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2"/>
          <w:w w:val="93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2"/>
          <w:w w:val="93"/>
          <w:sz w:val="20"/>
          <w:szCs w:val="20"/>
        </w:rPr>
        <w:t>m</w:t>
      </w:r>
      <w:r>
        <w:rPr>
          <w:rFonts w:cs="Arial" w:hAnsi="Arial" w:eastAsia="Arial" w:ascii="Arial"/>
          <w:b/>
          <w:color w:val="1A1A1A"/>
          <w:spacing w:val="-1"/>
          <w:w w:val="93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1"/>
          <w:w w:val="93"/>
          <w:sz w:val="20"/>
          <w:szCs w:val="20"/>
        </w:rPr>
        <w:t>s</w:t>
      </w:r>
      <w:r>
        <w:rPr>
          <w:rFonts w:cs="Arial" w:hAnsi="Arial" w:eastAsia="Arial" w:ascii="Arial"/>
          <w:b/>
          <w:color w:val="1A1A1A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24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1A1A1A"/>
          <w:spacing w:val="2"/>
          <w:w w:val="77"/>
          <w:sz w:val="18"/>
          <w:szCs w:val="18"/>
        </w:rPr>
        <w:t>(</w:t>
      </w:r>
      <w:r>
        <w:rPr>
          <w:rFonts w:cs="Arial" w:hAnsi="Arial" w:eastAsia="Arial" w:ascii="Arial"/>
          <w:color w:val="1A1A1A"/>
          <w:spacing w:val="5"/>
          <w:w w:val="120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3"/>
          <w:w w:val="123"/>
          <w:sz w:val="18"/>
          <w:szCs w:val="18"/>
        </w:rPr>
        <w:t>r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13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0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A1A1A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114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0"/>
          <w:w w:val="114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9"/>
          <w:w w:val="114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0"/>
          <w:w w:val="108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6"/>
          <w:w w:val="108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7"/>
          <w:w w:val="114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2"/>
          <w:w w:val="127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0"/>
          <w:w w:val="122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3"/>
          <w:w w:val="122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8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6"/>
          <w:w w:val="117"/>
          <w:sz w:val="18"/>
          <w:szCs w:val="18"/>
        </w:rPr>
        <w:t>w</w:t>
      </w:r>
      <w:r>
        <w:rPr>
          <w:rFonts w:cs="Arial" w:hAnsi="Arial" w:eastAsia="Arial" w:ascii="Arial"/>
          <w:color w:val="1A1A1A"/>
          <w:spacing w:val="2"/>
          <w:w w:val="92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158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h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6"/>
          <w:w w:val="111"/>
          <w:sz w:val="18"/>
          <w:szCs w:val="18"/>
        </w:rPr>
        <w:t>m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3"/>
          <w:w w:val="98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2"/>
          <w:w w:val="100"/>
          <w:sz w:val="18"/>
          <w:szCs w:val="18"/>
        </w:rPr>
        <w:t>)</w:t>
      </w:r>
      <w:r>
        <w:rPr>
          <w:rFonts w:cs="Arial" w:hAnsi="Arial" w:eastAsia="Arial" w:ascii="Arial"/>
          <w:color w:val="1A1A1A"/>
          <w:spacing w:val="0"/>
          <w:w w:val="83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12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1A1A1A"/>
          <w:spacing w:val="-13"/>
          <w:w w:val="93"/>
          <w:sz w:val="20"/>
          <w:szCs w:val="20"/>
        </w:rPr>
        <w:t>V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-2"/>
          <w:w w:val="135"/>
          <w:sz w:val="20"/>
          <w:szCs w:val="20"/>
        </w:rPr>
        <w:t>l</w:t>
      </w:r>
      <w:r>
        <w:rPr>
          <w:rFonts w:cs="Arial" w:hAnsi="Arial" w:eastAsia="Arial" w:ascii="Arial"/>
          <w:i/>
          <w:color w:val="1A1A1A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i/>
          <w:color w:val="1A1A1A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i/>
          <w:color w:val="1A1A1A"/>
          <w:spacing w:val="-3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13"/>
          <w:w w:val="135"/>
          <w:sz w:val="20"/>
          <w:szCs w:val="20"/>
        </w:rPr>
        <w:t>r</w:t>
      </w:r>
      <w:r>
        <w:rPr>
          <w:rFonts w:cs="Arial" w:hAnsi="Arial" w:eastAsia="Arial" w:ascii="Arial"/>
          <w:i/>
          <w:color w:val="1A1A1A"/>
          <w:spacing w:val="0"/>
          <w:w w:val="99"/>
          <w:sz w:val="20"/>
          <w:szCs w:val="20"/>
        </w:rPr>
        <w:t>;</w:t>
      </w:r>
      <w:r>
        <w:rPr>
          <w:rFonts w:cs="Arial" w:hAnsi="Arial" w:eastAsia="Arial" w:ascii="Arial"/>
          <w:i/>
          <w:color w:val="1A1A1A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b/>
          <w:color w:val="1A1A1A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2"/>
          <w:w w:val="96"/>
          <w:sz w:val="20"/>
          <w:szCs w:val="20"/>
        </w:rPr>
        <w:t>u</w:t>
      </w:r>
      <w:r>
        <w:rPr>
          <w:rFonts w:cs="Arial" w:hAnsi="Arial" w:eastAsia="Arial" w:ascii="Arial"/>
          <w:b/>
          <w:color w:val="1A1A1A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1A1A1A"/>
          <w:spacing w:val="0"/>
          <w:w w:val="92"/>
          <w:sz w:val="20"/>
          <w:szCs w:val="20"/>
        </w:rPr>
        <w:t>y</w:t>
      </w:r>
      <w:r>
        <w:rPr>
          <w:rFonts w:cs="Arial" w:hAnsi="Arial" w:eastAsia="Arial" w:ascii="Arial"/>
          <w:b/>
          <w:color w:val="1A1A1A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2"/>
          <w:w w:val="99"/>
          <w:sz w:val="20"/>
          <w:szCs w:val="20"/>
        </w:rPr>
        <w:t>V</w:t>
      </w:r>
      <w:r>
        <w:rPr>
          <w:rFonts w:cs="Arial" w:hAnsi="Arial" w:eastAsia="Arial" w:ascii="Arial"/>
          <w:b/>
          <w:color w:val="1A1A1A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1A1A1A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39"/>
        <w:ind w:left="1143" w:right="7444"/>
      </w:pPr>
      <w:r>
        <w:rPr>
          <w:rFonts w:cs="Arial" w:hAnsi="Arial" w:eastAsia="Arial" w:ascii="Arial"/>
          <w:b/>
          <w:color w:val="1A1A1A"/>
          <w:spacing w:val="-2"/>
          <w:w w:val="78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b/>
          <w:color w:val="1A1A1A"/>
          <w:spacing w:val="-2"/>
          <w:w w:val="96"/>
          <w:sz w:val="20"/>
          <w:szCs w:val="20"/>
        </w:rPr>
        <w:t>g</w:t>
      </w:r>
      <w:r>
        <w:rPr>
          <w:rFonts w:cs="Arial" w:hAnsi="Arial" w:eastAsia="Arial" w:ascii="Arial"/>
          <w:b/>
          <w:color w:val="1A1A1A"/>
          <w:spacing w:val="-1"/>
          <w:w w:val="79"/>
          <w:sz w:val="20"/>
          <w:szCs w:val="20"/>
        </w:rPr>
        <w:t>i</w:t>
      </w:r>
      <w:r>
        <w:rPr>
          <w:rFonts w:cs="Arial" w:hAnsi="Arial" w:eastAsia="Arial" w:ascii="Arial"/>
          <w:b/>
          <w:color w:val="1A1A1A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b/>
          <w:color w:val="1A1A1A"/>
          <w:spacing w:val="-2"/>
          <w:w w:val="132"/>
          <w:sz w:val="20"/>
          <w:szCs w:val="20"/>
        </w:rPr>
        <w:t>t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b/>
          <w:color w:val="1A1A1A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A1A1A"/>
          <w:spacing w:val="-9"/>
          <w:w w:val="93"/>
          <w:sz w:val="20"/>
          <w:szCs w:val="20"/>
        </w:rPr>
        <w:t>V</w:t>
      </w:r>
      <w:r>
        <w:rPr>
          <w:rFonts w:cs="Arial" w:hAnsi="Arial" w:eastAsia="Arial" w:ascii="Arial"/>
          <w:i/>
          <w:color w:val="1A1A1A"/>
          <w:spacing w:val="-4"/>
          <w:w w:val="94"/>
          <w:sz w:val="20"/>
          <w:szCs w:val="20"/>
        </w:rPr>
        <w:t>o</w:t>
      </w:r>
      <w:r>
        <w:rPr>
          <w:rFonts w:cs="Arial" w:hAnsi="Arial" w:eastAsia="Arial" w:ascii="Arial"/>
          <w:i/>
          <w:color w:val="1A1A1A"/>
          <w:spacing w:val="-2"/>
          <w:w w:val="146"/>
          <w:sz w:val="20"/>
          <w:szCs w:val="20"/>
        </w:rPr>
        <w:t>l</w:t>
      </w:r>
      <w:r>
        <w:rPr>
          <w:rFonts w:cs="Arial" w:hAnsi="Arial" w:eastAsia="Arial" w:ascii="Arial"/>
          <w:i/>
          <w:color w:val="1A1A1A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i/>
          <w:color w:val="1A1A1A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i/>
          <w:color w:val="1A1A1A"/>
          <w:spacing w:val="-3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1A1A1A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A1A1A"/>
          <w:spacing w:val="0"/>
          <w:w w:val="127"/>
          <w:sz w:val="20"/>
          <w:szCs w:val="2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07"/>
      </w:pPr>
      <w:r>
        <w:rPr>
          <w:rFonts w:cs="Arial" w:hAnsi="Arial" w:eastAsia="Arial" w:ascii="Arial"/>
          <w:b/>
          <w:color w:val="1A1A1A"/>
          <w:spacing w:val="-1"/>
          <w:w w:val="90"/>
          <w:sz w:val="20"/>
          <w:szCs w:val="20"/>
        </w:rPr>
        <w:t>H</w:t>
      </w:r>
      <w:r>
        <w:rPr>
          <w:rFonts w:cs="Arial" w:hAnsi="Arial" w:eastAsia="Arial" w:ascii="Arial"/>
          <w:b/>
          <w:color w:val="1A1A1A"/>
          <w:spacing w:val="-3"/>
          <w:w w:val="9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1"/>
          <w:w w:val="90"/>
          <w:sz w:val="20"/>
          <w:szCs w:val="20"/>
        </w:rPr>
        <w:t>N</w:t>
      </w:r>
      <w:r>
        <w:rPr>
          <w:rFonts w:cs="Arial" w:hAnsi="Arial" w:eastAsia="Arial" w:ascii="Arial"/>
          <w:b/>
          <w:color w:val="1A1A1A"/>
          <w:spacing w:val="-2"/>
          <w:w w:val="90"/>
          <w:sz w:val="20"/>
          <w:szCs w:val="20"/>
        </w:rPr>
        <w:t>O</w:t>
      </w:r>
      <w:r>
        <w:rPr>
          <w:rFonts w:cs="Arial" w:hAnsi="Arial" w:eastAsia="Arial" w:ascii="Arial"/>
          <w:b/>
          <w:color w:val="1A1A1A"/>
          <w:spacing w:val="-1"/>
          <w:w w:val="90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0"/>
          <w:w w:val="90"/>
          <w:sz w:val="20"/>
          <w:szCs w:val="20"/>
        </w:rPr>
        <w:t>S</w:t>
      </w:r>
      <w:r>
        <w:rPr>
          <w:rFonts w:cs="Arial" w:hAnsi="Arial" w:eastAsia="Arial" w:ascii="Arial"/>
          <w:b/>
          <w:color w:val="1A1A1A"/>
          <w:spacing w:val="13"/>
          <w:w w:val="9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0"/>
          <w:w w:val="100"/>
          <w:sz w:val="20"/>
          <w:szCs w:val="20"/>
        </w:rPr>
        <w:t>&amp;</w:t>
      </w:r>
      <w:r>
        <w:rPr>
          <w:rFonts w:cs="Arial" w:hAnsi="Arial" w:eastAsia="Arial" w:ascii="Arial"/>
          <w:b/>
          <w:color w:val="1A1A1A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A1A1A"/>
          <w:spacing w:val="-2"/>
          <w:w w:val="91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2"/>
          <w:w w:val="103"/>
          <w:sz w:val="20"/>
          <w:szCs w:val="20"/>
        </w:rPr>
        <w:t>W</w:t>
      </w:r>
      <w:r>
        <w:rPr>
          <w:rFonts w:cs="Arial" w:hAnsi="Arial" w:eastAsia="Arial" w:ascii="Arial"/>
          <w:b/>
          <w:color w:val="1A1A1A"/>
          <w:spacing w:val="-2"/>
          <w:w w:val="98"/>
          <w:sz w:val="20"/>
          <w:szCs w:val="20"/>
        </w:rPr>
        <w:t>A</w:t>
      </w:r>
      <w:r>
        <w:rPr>
          <w:rFonts w:cs="Arial" w:hAnsi="Arial" w:eastAsia="Arial" w:ascii="Arial"/>
          <w:b/>
          <w:color w:val="1A1A1A"/>
          <w:spacing w:val="-2"/>
          <w:w w:val="88"/>
          <w:sz w:val="20"/>
          <w:szCs w:val="20"/>
        </w:rPr>
        <w:t>R</w:t>
      </w:r>
      <w:r>
        <w:rPr>
          <w:rFonts w:cs="Arial" w:hAnsi="Arial" w:eastAsia="Arial" w:ascii="Arial"/>
          <w:b/>
          <w:color w:val="1A1A1A"/>
          <w:spacing w:val="-1"/>
          <w:w w:val="94"/>
          <w:sz w:val="20"/>
          <w:szCs w:val="20"/>
        </w:rPr>
        <w:t>D</w:t>
      </w:r>
      <w:r>
        <w:rPr>
          <w:rFonts w:cs="Arial" w:hAnsi="Arial" w:eastAsia="Arial" w:ascii="Arial"/>
          <w:b/>
          <w:color w:val="1A1A1A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52"/>
        <w:ind w:left="448"/>
      </w:pPr>
      <w:r>
        <w:rPr>
          <w:rFonts w:cs="Arial" w:hAnsi="Arial" w:eastAsia="Arial" w:ascii="Arial"/>
          <w:color w:val="1A1A1A"/>
          <w:spacing w:val="2"/>
          <w:w w:val="72"/>
          <w:sz w:val="18"/>
          <w:szCs w:val="18"/>
        </w:rPr>
        <w:t>J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03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02"/>
          <w:sz w:val="18"/>
          <w:szCs w:val="18"/>
        </w:rPr>
        <w:t>b</w:t>
      </w:r>
      <w:r>
        <w:rPr>
          <w:rFonts w:cs="Arial" w:hAnsi="Arial" w:eastAsia="Arial" w:ascii="Arial"/>
          <w:color w:val="1A1A1A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2"/>
          <w:w w:val="72"/>
          <w:sz w:val="18"/>
          <w:szCs w:val="18"/>
        </w:rPr>
        <w:t>J</w:t>
      </w:r>
      <w:r>
        <w:rPr>
          <w:rFonts w:cs="Arial" w:hAnsi="Arial" w:eastAsia="Arial" w:ascii="Arial"/>
          <w:color w:val="1A1A1A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4"/>
          <w:w w:val="118"/>
          <w:sz w:val="18"/>
          <w:szCs w:val="18"/>
        </w:rPr>
        <w:t>v</w:t>
      </w:r>
      <w:r>
        <w:rPr>
          <w:rFonts w:cs="Arial" w:hAnsi="Arial" w:eastAsia="Arial" w:ascii="Arial"/>
          <w:color w:val="1A1A1A"/>
          <w:spacing w:val="2"/>
          <w:w w:val="92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3"/>
          <w:w w:val="14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0"/>
          <w:w w:val="8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71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0"/>
          <w:w w:val="116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3"/>
          <w:w w:val="116"/>
          <w:sz w:val="18"/>
          <w:szCs w:val="18"/>
        </w:rPr>
        <w:t>l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6"/>
          <w:w w:val="121"/>
          <w:sz w:val="18"/>
          <w:szCs w:val="18"/>
        </w:rPr>
        <w:t>w</w:t>
      </w:r>
      <w:r>
        <w:rPr>
          <w:rFonts w:cs="Arial" w:hAnsi="Arial" w:eastAsia="Arial" w:ascii="Arial"/>
          <w:color w:val="1A1A1A"/>
          <w:spacing w:val="0"/>
          <w:w w:val="74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3"/>
          <w:w w:val="85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0"/>
          <w:w w:val="85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34"/>
          <w:w w:val="85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89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A1A1A"/>
          <w:spacing w:val="0"/>
          <w:w w:val="139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158"/>
          <w:sz w:val="18"/>
          <w:szCs w:val="18"/>
        </w:rPr>
        <w:t>f</w:t>
      </w:r>
      <w:r>
        <w:rPr>
          <w:rFonts w:cs="Arial" w:hAnsi="Arial" w:eastAsia="Arial" w:ascii="Arial"/>
          <w:color w:val="1A1A1A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73"/>
          <w:sz w:val="18"/>
          <w:szCs w:val="18"/>
        </w:rPr>
        <w:t>E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A1A1A"/>
          <w:spacing w:val="4"/>
          <w:w w:val="111"/>
          <w:sz w:val="18"/>
          <w:szCs w:val="18"/>
        </w:rPr>
        <w:t>u</w:t>
      </w:r>
      <w:r>
        <w:rPr>
          <w:rFonts w:cs="Arial" w:hAnsi="Arial" w:eastAsia="Arial" w:ascii="Arial"/>
          <w:color w:val="1A1A1A"/>
          <w:spacing w:val="4"/>
          <w:w w:val="108"/>
          <w:sz w:val="18"/>
          <w:szCs w:val="18"/>
        </w:rPr>
        <w:t>c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3"/>
          <w:w w:val="167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2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A1A1A"/>
          <w:spacing w:val="5"/>
          <w:w w:val="120"/>
          <w:sz w:val="18"/>
          <w:szCs w:val="18"/>
        </w:rPr>
        <w:t>o</w:t>
      </w:r>
      <w:r>
        <w:rPr>
          <w:rFonts w:cs="Arial" w:hAnsi="Arial" w:eastAsia="Arial" w:ascii="Arial"/>
          <w:color w:val="1A1A1A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                                                              </w:t>
      </w:r>
      <w:r>
        <w:rPr>
          <w:rFonts w:cs="Arial" w:hAnsi="Arial" w:eastAsia="Arial" w:ascii="Arial"/>
          <w:color w:val="1A1A1A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4"/>
          <w:w w:val="92"/>
          <w:sz w:val="18"/>
          <w:szCs w:val="18"/>
        </w:rPr>
        <w:t>2</w:t>
      </w:r>
      <w:r>
        <w:rPr>
          <w:rFonts w:cs="Arial" w:hAnsi="Arial" w:eastAsia="Arial" w:ascii="Arial"/>
          <w:color w:val="1A1A1A"/>
          <w:spacing w:val="4"/>
          <w:w w:val="116"/>
          <w:sz w:val="18"/>
          <w:szCs w:val="18"/>
        </w:rPr>
        <w:t>0</w:t>
      </w:r>
      <w:r>
        <w:rPr>
          <w:rFonts w:cs="Arial" w:hAnsi="Arial" w:eastAsia="Arial" w:ascii="Arial"/>
          <w:color w:val="1A1A1A"/>
          <w:spacing w:val="4"/>
          <w:w w:val="89"/>
          <w:sz w:val="18"/>
          <w:szCs w:val="18"/>
        </w:rPr>
        <w:t>X</w:t>
      </w:r>
      <w:r>
        <w:rPr>
          <w:rFonts w:cs="Arial" w:hAnsi="Arial" w:eastAsia="Arial" w:ascii="Arial"/>
          <w:color w:val="1A1A1A"/>
          <w:spacing w:val="5"/>
          <w:w w:val="112"/>
          <w:sz w:val="18"/>
          <w:szCs w:val="18"/>
        </w:rPr>
        <w:t>X</w:t>
      </w:r>
      <w:r>
        <w:rPr>
          <w:rFonts w:cs="Arial" w:hAnsi="Arial" w:eastAsia="Arial" w:ascii="Arial"/>
          <w:color w:val="1A1A1A"/>
          <w:spacing w:val="6"/>
          <w:w w:val="278"/>
          <w:sz w:val="18"/>
          <w:szCs w:val="18"/>
        </w:rPr>
        <w:t>-</w:t>
      </w:r>
      <w:r>
        <w:rPr>
          <w:rFonts w:cs="Arial" w:hAnsi="Arial" w:eastAsia="Arial" w:ascii="Arial"/>
          <w:color w:val="1A1A1A"/>
          <w:spacing w:val="5"/>
          <w:w w:val="120"/>
          <w:sz w:val="18"/>
          <w:szCs w:val="18"/>
        </w:rPr>
        <w:t>2</w:t>
      </w:r>
      <w:r>
        <w:rPr>
          <w:rFonts w:cs="Arial" w:hAnsi="Arial" w:eastAsia="Arial" w:ascii="Arial"/>
          <w:color w:val="1A1A1A"/>
          <w:spacing w:val="4"/>
          <w:w w:val="106"/>
          <w:sz w:val="18"/>
          <w:szCs w:val="18"/>
        </w:rPr>
        <w:t>0</w:t>
      </w:r>
      <w:r>
        <w:rPr>
          <w:rFonts w:cs="Arial" w:hAnsi="Arial" w:eastAsia="Arial" w:ascii="Arial"/>
          <w:color w:val="1A1A1A"/>
          <w:spacing w:val="5"/>
          <w:w w:val="92"/>
          <w:sz w:val="18"/>
          <w:szCs w:val="18"/>
        </w:rPr>
        <w:t>X</w:t>
      </w:r>
      <w:r>
        <w:rPr>
          <w:rFonts w:cs="Arial" w:hAnsi="Arial" w:eastAsia="Arial" w:ascii="Arial"/>
          <w:color w:val="1A1A1A"/>
          <w:spacing w:val="0"/>
          <w:w w:val="89"/>
          <w:sz w:val="18"/>
          <w:szCs w:val="18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1"/>
          <w:szCs w:val="11"/>
        </w:rPr>
        <w:jc w:val="left"/>
        <w:spacing w:before="4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ind w:left="4405" w:right="4524"/>
        <w:sectPr>
          <w:type w:val="continuous"/>
          <w:pgSz w:w="12240" w:h="15840"/>
          <w:pgMar w:top="960" w:bottom="280" w:left="800" w:right="980"/>
        </w:sectPr>
      </w:pPr>
      <w:r>
        <w:rPr>
          <w:rFonts w:cs="Arial" w:hAnsi="Arial" w:eastAsia="Arial" w:ascii="Arial"/>
          <w:i/>
          <w:color w:val="1A1A1A"/>
          <w:spacing w:val="-2"/>
          <w:w w:val="72"/>
          <w:sz w:val="16"/>
          <w:szCs w:val="16"/>
        </w:rPr>
        <w:t>L</w:t>
      </w:r>
      <w:r>
        <w:rPr>
          <w:rFonts w:cs="Arial" w:hAnsi="Arial" w:eastAsia="Arial" w:ascii="Arial"/>
          <w:i/>
          <w:color w:val="1A1A1A"/>
          <w:spacing w:val="-3"/>
          <w:w w:val="106"/>
          <w:sz w:val="16"/>
          <w:szCs w:val="16"/>
        </w:rPr>
        <w:t>a</w:t>
      </w:r>
      <w:r>
        <w:rPr>
          <w:rFonts w:cs="Arial" w:hAnsi="Arial" w:eastAsia="Arial" w:ascii="Arial"/>
          <w:i/>
          <w:color w:val="1A1A1A"/>
          <w:spacing w:val="-2"/>
          <w:w w:val="105"/>
          <w:sz w:val="16"/>
          <w:szCs w:val="16"/>
        </w:rPr>
        <w:t>s</w:t>
      </w:r>
      <w:r>
        <w:rPr>
          <w:rFonts w:cs="Arial" w:hAnsi="Arial" w:eastAsia="Arial" w:ascii="Arial"/>
          <w:i/>
          <w:color w:val="1A1A1A"/>
          <w:spacing w:val="-2"/>
          <w:w w:val="135"/>
          <w:sz w:val="16"/>
          <w:szCs w:val="16"/>
        </w:rPr>
        <w:t>t</w:t>
      </w:r>
      <w:r>
        <w:rPr>
          <w:rFonts w:cs="Arial" w:hAnsi="Arial" w:eastAsia="Arial" w:ascii="Arial"/>
          <w:i/>
          <w:color w:val="1A1A1A"/>
          <w:spacing w:val="-3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color w:val="1A1A1A"/>
          <w:spacing w:val="-3"/>
          <w:w w:val="117"/>
          <w:sz w:val="16"/>
          <w:szCs w:val="16"/>
        </w:rPr>
        <w:t>a</w:t>
      </w:r>
      <w:r>
        <w:rPr>
          <w:rFonts w:cs="Arial" w:hAnsi="Arial" w:eastAsia="Arial" w:ascii="Arial"/>
          <w:i/>
          <w:color w:val="1A1A1A"/>
          <w:spacing w:val="-5"/>
          <w:w w:val="108"/>
          <w:sz w:val="16"/>
          <w:szCs w:val="16"/>
        </w:rPr>
        <w:t>m</w:t>
      </w:r>
      <w:r>
        <w:rPr>
          <w:rFonts w:cs="Arial" w:hAnsi="Arial" w:eastAsia="Arial" w:ascii="Arial"/>
          <w:i/>
          <w:color w:val="1A1A1A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color w:val="1A1A1A"/>
          <w:spacing w:val="-4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1A1A1A"/>
          <w:spacing w:val="-7"/>
          <w:w w:val="131"/>
          <w:sz w:val="16"/>
          <w:szCs w:val="16"/>
        </w:rPr>
        <w:t>r</w:t>
      </w:r>
      <w:r>
        <w:rPr>
          <w:rFonts w:cs="Arial" w:hAnsi="Arial" w:eastAsia="Arial" w:ascii="Arial"/>
          <w:i/>
          <w:color w:val="1A1A1A"/>
          <w:spacing w:val="-3"/>
          <w:w w:val="95"/>
          <w:sz w:val="16"/>
          <w:szCs w:val="16"/>
        </w:rPr>
        <w:t>e</w:t>
      </w:r>
      <w:r>
        <w:rPr>
          <w:rFonts w:cs="Arial" w:hAnsi="Arial" w:eastAsia="Arial" w:ascii="Arial"/>
          <w:i/>
          <w:color w:val="1A1A1A"/>
          <w:spacing w:val="-2"/>
          <w:w w:val="99"/>
          <w:sz w:val="16"/>
          <w:szCs w:val="16"/>
        </w:rPr>
        <w:t>s</w:t>
      </w:r>
      <w:r>
        <w:rPr>
          <w:rFonts w:cs="Arial" w:hAnsi="Arial" w:eastAsia="Arial" w:ascii="Arial"/>
          <w:i/>
          <w:color w:val="1A1A1A"/>
          <w:spacing w:val="-3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color w:val="1A1A1A"/>
          <w:spacing w:val="-4"/>
          <w:w w:val="115"/>
          <w:sz w:val="16"/>
          <w:szCs w:val="16"/>
        </w:rPr>
        <w:t>m</w:t>
      </w:r>
      <w:r>
        <w:rPr>
          <w:rFonts w:cs="Arial" w:hAnsi="Arial" w:eastAsia="Arial" w:ascii="Arial"/>
          <w:i/>
          <w:color w:val="1A1A1A"/>
          <w:spacing w:val="-8"/>
          <w:w w:val="95"/>
          <w:sz w:val="16"/>
          <w:szCs w:val="16"/>
        </w:rPr>
        <w:t>e</w:t>
      </w:r>
      <w:r>
        <w:rPr>
          <w:rFonts w:cs="Arial" w:hAnsi="Arial" w:eastAsia="Arial" w:ascii="Arial"/>
          <w:i/>
          <w:color w:val="363636"/>
          <w:spacing w:val="0"/>
          <w:w w:val="90"/>
          <w:sz w:val="16"/>
          <w:szCs w:val="16"/>
        </w:rPr>
        <w:t>,</w:t>
      </w:r>
      <w:r>
        <w:rPr>
          <w:rFonts w:cs="Arial" w:hAnsi="Arial" w:eastAsia="Arial" w:ascii="Arial"/>
          <w:i/>
          <w:color w:val="363636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1A1A1A"/>
          <w:spacing w:val="0"/>
          <w:w w:val="95"/>
          <w:sz w:val="16"/>
          <w:szCs w:val="16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right"/>
        <w:spacing w:before="71" w:lineRule="exact" w:line="220"/>
        <w:ind w:right="103"/>
      </w:pPr>
      <w:r>
        <w:rPr>
          <w:rFonts w:cs="Arial" w:hAnsi="Arial" w:eastAsia="Arial" w:ascii="Arial"/>
          <w:i/>
          <w:color w:val="343434"/>
          <w:spacing w:val="0"/>
          <w:w w:val="106"/>
          <w:position w:val="-1"/>
          <w:sz w:val="16"/>
          <w:szCs w:val="16"/>
        </w:rPr>
        <w:t>G</w:t>
      </w:r>
      <w:r>
        <w:rPr>
          <w:rFonts w:cs="Arial" w:hAnsi="Arial" w:eastAsia="Arial" w:ascii="Arial"/>
          <w:i/>
          <w:color w:val="343434"/>
          <w:spacing w:val="0"/>
          <w:w w:val="106"/>
          <w:position w:val="-1"/>
          <w:sz w:val="16"/>
          <w:szCs w:val="16"/>
        </w:rPr>
        <w:t>R</w:t>
      </w:r>
      <w:r>
        <w:rPr>
          <w:rFonts w:cs="Arial" w:hAnsi="Arial" w:eastAsia="Arial" w:ascii="Arial"/>
          <w:i/>
          <w:color w:val="343434"/>
          <w:spacing w:val="1"/>
          <w:w w:val="106"/>
          <w:position w:val="-1"/>
          <w:sz w:val="16"/>
          <w:szCs w:val="16"/>
        </w:rPr>
        <w:t>A</w:t>
      </w:r>
      <w:r>
        <w:rPr>
          <w:rFonts w:cs="Arial" w:hAnsi="Arial" w:eastAsia="Arial" w:ascii="Arial"/>
          <w:i/>
          <w:color w:val="343434"/>
          <w:spacing w:val="0"/>
          <w:w w:val="106"/>
          <w:position w:val="-1"/>
          <w:sz w:val="16"/>
          <w:szCs w:val="16"/>
        </w:rPr>
        <w:t>D</w:t>
      </w:r>
      <w:r>
        <w:rPr>
          <w:rFonts w:cs="Arial" w:hAnsi="Arial" w:eastAsia="Arial" w:ascii="Arial"/>
          <w:i/>
          <w:color w:val="343434"/>
          <w:spacing w:val="-25"/>
          <w:w w:val="106"/>
          <w:position w:val="-1"/>
          <w:sz w:val="16"/>
          <w:szCs w:val="16"/>
        </w:rPr>
        <w:t>U</w:t>
      </w:r>
      <w:r>
        <w:rPr>
          <w:rFonts w:cs="Arial" w:hAnsi="Arial" w:eastAsia="Arial" w:ascii="Arial"/>
          <w:i/>
          <w:color w:val="343434"/>
          <w:spacing w:val="1"/>
          <w:w w:val="106"/>
          <w:position w:val="-1"/>
          <w:sz w:val="16"/>
          <w:szCs w:val="16"/>
        </w:rPr>
        <w:t>A</w:t>
      </w:r>
      <w:r>
        <w:rPr>
          <w:rFonts w:cs="Arial" w:hAnsi="Arial" w:eastAsia="Arial" w:ascii="Arial"/>
          <w:i/>
          <w:color w:val="343434"/>
          <w:spacing w:val="-10"/>
          <w:w w:val="106"/>
          <w:position w:val="-1"/>
          <w:sz w:val="16"/>
          <w:szCs w:val="16"/>
        </w:rPr>
        <w:t>T</w:t>
      </w:r>
      <w:r>
        <w:rPr>
          <w:rFonts w:cs="Arial" w:hAnsi="Arial" w:eastAsia="Arial" w:ascii="Arial"/>
          <w:i/>
          <w:color w:val="343434"/>
          <w:spacing w:val="0"/>
          <w:w w:val="106"/>
          <w:position w:val="-1"/>
          <w:sz w:val="16"/>
          <w:szCs w:val="16"/>
        </w:rPr>
        <w:t>E</w:t>
      </w:r>
      <w:r>
        <w:rPr>
          <w:rFonts w:cs="Arial" w:hAnsi="Arial" w:eastAsia="Arial" w:ascii="Arial"/>
          <w:i/>
          <w:color w:val="343434"/>
          <w:spacing w:val="-4"/>
          <w:w w:val="106"/>
          <w:position w:val="-1"/>
          <w:sz w:val="16"/>
          <w:szCs w:val="16"/>
        </w:rPr>
        <w:t> </w:t>
      </w:r>
      <w:r>
        <w:rPr>
          <w:rFonts w:cs="Arial" w:hAnsi="Arial" w:eastAsia="Arial" w:ascii="Arial"/>
          <w:i/>
          <w:color w:val="343434"/>
          <w:spacing w:val="1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i/>
          <w:color w:val="343434"/>
          <w:spacing w:val="-4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i/>
          <w:color w:val="343434"/>
          <w:spacing w:val="0"/>
          <w:w w:val="100"/>
          <w:position w:val="-1"/>
          <w:sz w:val="16"/>
          <w:szCs w:val="16"/>
        </w:rPr>
        <w:t>S</w:t>
      </w:r>
      <w:r>
        <w:rPr>
          <w:rFonts w:cs="Arial" w:hAnsi="Arial" w:eastAsia="Arial" w:ascii="Arial"/>
          <w:i/>
          <w:color w:val="343434"/>
          <w:spacing w:val="-14"/>
          <w:w w:val="100"/>
          <w:position w:val="-1"/>
          <w:sz w:val="16"/>
          <w:szCs w:val="16"/>
        </w:rPr>
        <w:t>U</w:t>
      </w:r>
      <w:r>
        <w:rPr>
          <w:rFonts w:cs="Arial" w:hAnsi="Arial" w:eastAsia="Arial" w:ascii="Arial"/>
          <w:i/>
          <w:color w:val="343434"/>
          <w:spacing w:val="-8"/>
          <w:w w:val="100"/>
          <w:position w:val="-1"/>
          <w:sz w:val="16"/>
          <w:szCs w:val="16"/>
        </w:rPr>
        <w:t>M</w:t>
      </w:r>
      <w:r>
        <w:rPr>
          <w:rFonts w:cs="Arial" w:hAnsi="Arial" w:eastAsia="Arial" w:ascii="Arial"/>
          <w:i/>
          <w:color w:val="343434"/>
          <w:spacing w:val="0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i/>
          <w:color w:val="343434"/>
          <w:spacing w:val="4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i/>
          <w:color w:val="343434"/>
          <w:spacing w:val="-10"/>
          <w:w w:val="110"/>
          <w:position w:val="-1"/>
          <w:sz w:val="16"/>
          <w:szCs w:val="16"/>
        </w:rPr>
        <w:t>E</w:t>
      </w:r>
      <w:r>
        <w:rPr>
          <w:rFonts w:cs="Arial" w:hAnsi="Arial" w:eastAsia="Arial" w:ascii="Arial"/>
          <w:i/>
          <w:color w:val="343434"/>
          <w:spacing w:val="0"/>
          <w:w w:val="110"/>
          <w:position w:val="-1"/>
          <w:sz w:val="16"/>
          <w:szCs w:val="16"/>
        </w:rPr>
        <w:t>XA</w:t>
      </w:r>
      <w:r>
        <w:rPr>
          <w:rFonts w:cs="Arial" w:hAnsi="Arial" w:eastAsia="Arial" w:ascii="Arial"/>
          <w:i/>
          <w:color w:val="343434"/>
          <w:spacing w:val="-8"/>
          <w:w w:val="110"/>
          <w:position w:val="-1"/>
          <w:sz w:val="16"/>
          <w:szCs w:val="16"/>
        </w:rPr>
        <w:t>M</w:t>
      </w:r>
      <w:r>
        <w:rPr>
          <w:rFonts w:cs="Arial" w:hAnsi="Arial" w:eastAsia="Arial" w:ascii="Arial"/>
          <w:i/>
          <w:color w:val="343434"/>
          <w:spacing w:val="-5"/>
          <w:w w:val="110"/>
          <w:position w:val="-1"/>
          <w:sz w:val="16"/>
          <w:szCs w:val="16"/>
        </w:rPr>
        <w:t>P</w:t>
      </w:r>
      <w:r>
        <w:rPr>
          <w:rFonts w:cs="Arial" w:hAnsi="Arial" w:eastAsia="Arial" w:ascii="Arial"/>
          <w:i/>
          <w:color w:val="343434"/>
          <w:spacing w:val="1"/>
          <w:w w:val="110"/>
          <w:position w:val="-1"/>
          <w:sz w:val="16"/>
          <w:szCs w:val="16"/>
        </w:rPr>
        <w:t>L</w:t>
      </w:r>
      <w:r>
        <w:rPr>
          <w:rFonts w:cs="Arial" w:hAnsi="Arial" w:eastAsia="Arial" w:ascii="Arial"/>
          <w:i/>
          <w:color w:val="343434"/>
          <w:spacing w:val="0"/>
          <w:w w:val="110"/>
          <w:position w:val="-1"/>
          <w:sz w:val="16"/>
          <w:szCs w:val="16"/>
        </w:rPr>
        <w:t>E</w:t>
      </w:r>
      <w:r>
        <w:rPr>
          <w:rFonts w:cs="Arial" w:hAnsi="Arial" w:eastAsia="Arial" w:ascii="Arial"/>
          <w:i/>
          <w:color w:val="343434"/>
          <w:spacing w:val="1"/>
          <w:w w:val="110"/>
          <w:position w:val="-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343434"/>
          <w:spacing w:val="0"/>
          <w:w w:val="110"/>
          <w:position w:val="-1"/>
          <w:sz w:val="20"/>
          <w:szCs w:val="20"/>
        </w:rPr>
        <w:t>#3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center"/>
        <w:spacing w:before="24" w:lineRule="exact" w:line="300"/>
        <w:ind w:left="4083" w:right="3984"/>
      </w:pPr>
      <w:r>
        <w:rPr>
          <w:rFonts w:cs="Arial" w:hAnsi="Arial" w:eastAsia="Arial" w:ascii="Arial"/>
          <w:b/>
          <w:color w:val="1C1C1C"/>
          <w:spacing w:val="-7"/>
          <w:w w:val="100"/>
          <w:position w:val="-1"/>
          <w:sz w:val="28"/>
          <w:szCs w:val="28"/>
        </w:rPr>
        <w:t>O</w:t>
      </w:r>
      <w:r>
        <w:rPr>
          <w:rFonts w:cs="Arial" w:hAnsi="Arial" w:eastAsia="Arial" w:ascii="Arial"/>
          <w:b/>
          <w:color w:val="1C1C1C"/>
          <w:spacing w:val="-4"/>
          <w:w w:val="100"/>
          <w:position w:val="-1"/>
          <w:sz w:val="28"/>
          <w:szCs w:val="28"/>
        </w:rPr>
        <w:t>r</w:t>
      </w:r>
      <w:r>
        <w:rPr>
          <w:rFonts w:cs="Arial" w:hAnsi="Arial" w:eastAsia="Arial" w:ascii="Arial"/>
          <w:b/>
          <w:color w:val="1C1C1C"/>
          <w:spacing w:val="-6"/>
          <w:w w:val="100"/>
          <w:position w:val="-1"/>
          <w:sz w:val="28"/>
          <w:szCs w:val="28"/>
        </w:rPr>
        <w:t>g</w:t>
      </w:r>
      <w:r>
        <w:rPr>
          <w:rFonts w:cs="Arial" w:hAnsi="Arial" w:eastAsia="Arial" w:ascii="Arial"/>
          <w:b/>
          <w:color w:val="1C1C1C"/>
          <w:spacing w:val="-5"/>
          <w:w w:val="100"/>
          <w:position w:val="-1"/>
          <w:sz w:val="28"/>
          <w:szCs w:val="28"/>
        </w:rPr>
        <w:t>a</w:t>
      </w:r>
      <w:r>
        <w:rPr>
          <w:rFonts w:cs="Arial" w:hAnsi="Arial" w:eastAsia="Arial" w:ascii="Arial"/>
          <w:b/>
          <w:color w:val="1C1C1C"/>
          <w:spacing w:val="-6"/>
          <w:w w:val="100"/>
          <w:position w:val="-1"/>
          <w:sz w:val="28"/>
          <w:szCs w:val="28"/>
        </w:rPr>
        <w:t>n</w:t>
      </w:r>
      <w:r>
        <w:rPr>
          <w:rFonts w:cs="Arial" w:hAnsi="Arial" w:eastAsia="Arial" w:ascii="Arial"/>
          <w:b/>
          <w:color w:val="1C1C1C"/>
          <w:spacing w:val="-2"/>
          <w:w w:val="100"/>
          <w:position w:val="-1"/>
          <w:sz w:val="28"/>
          <w:szCs w:val="28"/>
        </w:rPr>
        <w:t>i</w:t>
      </w:r>
      <w:r>
        <w:rPr>
          <w:rFonts w:cs="Arial" w:hAnsi="Arial" w:eastAsia="Arial" w:ascii="Arial"/>
          <w:b/>
          <w:color w:val="1C1C1C"/>
          <w:spacing w:val="0"/>
          <w:w w:val="100"/>
          <w:position w:val="-1"/>
          <w:sz w:val="28"/>
          <w:szCs w:val="28"/>
        </w:rPr>
        <w:t>c</w:t>
      </w:r>
      <w:r>
        <w:rPr>
          <w:rFonts w:cs="Arial" w:hAnsi="Arial" w:eastAsia="Arial" w:ascii="Arial"/>
          <w:b/>
          <w:color w:val="1C1C1C"/>
          <w:spacing w:val="32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b/>
          <w:color w:val="1C1C1C"/>
          <w:spacing w:val="-7"/>
          <w:w w:val="96"/>
          <w:position w:val="-1"/>
          <w:sz w:val="28"/>
          <w:szCs w:val="28"/>
        </w:rPr>
        <w:t>C</w:t>
      </w:r>
      <w:r>
        <w:rPr>
          <w:rFonts w:cs="Arial" w:hAnsi="Arial" w:eastAsia="Arial" w:ascii="Arial"/>
          <w:b/>
          <w:color w:val="1C1C1C"/>
          <w:spacing w:val="-6"/>
          <w:w w:val="99"/>
          <w:position w:val="-1"/>
          <w:sz w:val="28"/>
          <w:szCs w:val="28"/>
        </w:rPr>
        <w:t>h</w:t>
      </w:r>
      <w:r>
        <w:rPr>
          <w:rFonts w:cs="Arial" w:hAnsi="Arial" w:eastAsia="Arial" w:ascii="Arial"/>
          <w:b/>
          <w:color w:val="1C1C1C"/>
          <w:spacing w:val="-5"/>
          <w:w w:val="108"/>
          <w:position w:val="-1"/>
          <w:sz w:val="28"/>
          <w:szCs w:val="28"/>
        </w:rPr>
        <w:t>e</w:t>
      </w:r>
      <w:r>
        <w:rPr>
          <w:rFonts w:cs="Arial" w:hAnsi="Arial" w:eastAsia="Arial" w:ascii="Arial"/>
          <w:b/>
          <w:color w:val="1C1C1C"/>
          <w:spacing w:val="-7"/>
          <w:w w:val="101"/>
          <w:position w:val="-1"/>
          <w:sz w:val="28"/>
          <w:szCs w:val="28"/>
        </w:rPr>
        <w:t>m</w:t>
      </w:r>
      <w:r>
        <w:rPr>
          <w:rFonts w:cs="Arial" w:hAnsi="Arial" w:eastAsia="Arial" w:ascii="Arial"/>
          <w:b/>
          <w:color w:val="1C1C1C"/>
          <w:spacing w:val="-2"/>
          <w:w w:val="96"/>
          <w:position w:val="-1"/>
          <w:sz w:val="28"/>
          <w:szCs w:val="28"/>
        </w:rPr>
        <w:t>i</w:t>
      </w:r>
      <w:r>
        <w:rPr>
          <w:rFonts w:cs="Arial" w:hAnsi="Arial" w:eastAsia="Arial" w:ascii="Arial"/>
          <w:b/>
          <w:color w:val="1C1C1C"/>
          <w:spacing w:val="-5"/>
          <w:w w:val="105"/>
          <w:position w:val="-1"/>
          <w:sz w:val="28"/>
          <w:szCs w:val="28"/>
        </w:rPr>
        <w:t>s</w:t>
      </w:r>
      <w:r>
        <w:rPr>
          <w:rFonts w:cs="Arial" w:hAnsi="Arial" w:eastAsia="Arial" w:ascii="Arial"/>
          <w:b/>
          <w:color w:val="1C1C1C"/>
          <w:spacing w:val="0"/>
          <w:w w:val="112"/>
          <w:position w:val="-1"/>
          <w:sz w:val="28"/>
          <w:szCs w:val="28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400" w:bottom="280" w:left="820" w:right="104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ind w:left="207" w:right="-50"/>
      </w:pP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0"/>
          <w:w w:val="62"/>
          <w:sz w:val="20"/>
          <w:szCs w:val="20"/>
        </w:rPr>
        <w:t>1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86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103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t.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0"/>
          <w:w w:val="67"/>
          <w:sz w:val="20"/>
          <w:szCs w:val="20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212"/>
      </w:pP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</w:pPr>
      <w:r>
        <w:br w:type="column"/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13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g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2"/>
          <w:w w:val="123"/>
          <w:sz w:val="20"/>
          <w:szCs w:val="20"/>
        </w:rPr>
        <w:t>i</w:t>
      </w:r>
      <w:hyperlink r:id="rId13">
        <w:r>
          <w:rPr>
            <w:rFonts w:cs="Arial" w:hAnsi="Arial" w:eastAsia="Arial" w:ascii="Arial"/>
            <w:i/>
            <w:color w:val="1C1C1C"/>
            <w:spacing w:val="0"/>
            <w:w w:val="90"/>
            <w:sz w:val="20"/>
            <w:szCs w:val="20"/>
          </w:rPr>
          <w:t>c</w:t>
        </w:r>
        <w:r>
          <w:rPr>
            <w:rFonts w:cs="Arial" w:hAnsi="Arial" w:eastAsia="Arial" w:ascii="Arial"/>
            <w:i/>
            <w:color w:val="1C1C1C"/>
            <w:spacing w:val="-5"/>
            <w:w w:val="90"/>
            <w:sz w:val="20"/>
            <w:szCs w:val="20"/>
          </w:rPr>
          <w:t>.</w:t>
        </w:r>
        <w:r>
          <w:rPr>
            <w:rFonts w:cs="Arial" w:hAnsi="Arial" w:eastAsia="Arial" w:ascii="Arial"/>
            <w:i/>
            <w:color w:val="1C1C1C"/>
            <w:spacing w:val="-5"/>
            <w:w w:val="120"/>
            <w:sz w:val="20"/>
            <w:szCs w:val="20"/>
          </w:rPr>
          <w:t>c</w:t>
        </w:r>
        <w:r>
          <w:rPr>
            <w:rFonts w:cs="Arial" w:hAnsi="Arial" w:eastAsia="Arial" w:ascii="Arial"/>
            <w:i/>
            <w:color w:val="1C1C1C"/>
            <w:spacing w:val="-4"/>
            <w:w w:val="103"/>
            <w:sz w:val="20"/>
            <w:szCs w:val="20"/>
          </w:rPr>
          <w:t>h</w:t>
        </w:r>
        <w:r>
          <w:rPr>
            <w:rFonts w:cs="Arial" w:hAnsi="Arial" w:eastAsia="Arial" w:ascii="Arial"/>
            <w:i/>
            <w:color w:val="1C1C1C"/>
            <w:spacing w:val="-4"/>
            <w:w w:val="103"/>
            <w:sz w:val="20"/>
            <w:szCs w:val="20"/>
          </w:rPr>
          <w:t>e</w:t>
        </w:r>
        <w:r>
          <w:rPr>
            <w:rFonts w:cs="Arial" w:hAnsi="Arial" w:eastAsia="Arial" w:ascii="Arial"/>
            <w:i/>
            <w:color w:val="1C1C1C"/>
            <w:spacing w:val="-7"/>
            <w:w w:val="105"/>
            <w:sz w:val="20"/>
            <w:szCs w:val="20"/>
          </w:rPr>
          <w:t>m</w:t>
        </w:r>
        <w:r>
          <w:rPr>
            <w:rFonts w:cs="Arial" w:hAnsi="Arial" w:eastAsia="Arial" w:ascii="Arial"/>
            <w:i/>
            <w:color w:val="1C1C1C"/>
            <w:spacing w:val="-7"/>
            <w:w w:val="135"/>
            <w:sz w:val="20"/>
            <w:szCs w:val="20"/>
          </w:rPr>
          <w:t>i</w:t>
        </w:r>
        <w:r>
          <w:rPr>
            <w:rFonts w:cs="Arial" w:hAnsi="Arial" w:eastAsia="Arial" w:ascii="Arial"/>
            <w:i/>
            <w:color w:val="1C1C1C"/>
            <w:spacing w:val="-4"/>
            <w:w w:val="100"/>
            <w:sz w:val="20"/>
            <w:szCs w:val="20"/>
          </w:rPr>
          <w:t>s</w:t>
        </w:r>
        <w:r>
          <w:rPr>
            <w:rFonts w:cs="Arial" w:hAnsi="Arial" w:eastAsia="Arial" w:ascii="Arial"/>
            <w:i/>
            <w:color w:val="1C1C1C"/>
            <w:spacing w:val="-2"/>
            <w:w w:val="117"/>
            <w:sz w:val="20"/>
            <w:szCs w:val="20"/>
          </w:rPr>
          <w:t>t</w:t>
        </w:r>
        <w:r>
          <w:rPr>
            <w:rFonts w:cs="Arial" w:hAnsi="Arial" w:eastAsia="Arial" w:ascii="Arial"/>
            <w:i/>
            <w:color w:val="1C1C1C"/>
            <w:spacing w:val="-7"/>
            <w:w w:val="98"/>
            <w:sz w:val="20"/>
            <w:szCs w:val="20"/>
          </w:rPr>
          <w:t>@</w:t>
        </w:r>
        <w:r>
          <w:rPr>
            <w:rFonts w:cs="Arial" w:hAnsi="Arial" w:eastAsia="Arial" w:ascii="Arial"/>
            <w:i/>
            <w:color w:val="1C1C1C"/>
            <w:spacing w:val="-4"/>
            <w:w w:val="103"/>
            <w:sz w:val="20"/>
            <w:szCs w:val="20"/>
          </w:rPr>
          <w:t>e</w:t>
        </w:r>
        <w:r>
          <w:rPr>
            <w:rFonts w:cs="Arial" w:hAnsi="Arial" w:eastAsia="Arial" w:ascii="Arial"/>
            <w:i/>
            <w:color w:val="1C1C1C"/>
            <w:spacing w:val="-7"/>
            <w:w w:val="105"/>
            <w:sz w:val="20"/>
            <w:szCs w:val="20"/>
          </w:rPr>
          <w:t>m</w:t>
        </w:r>
        <w:r>
          <w:rPr>
            <w:rFonts w:cs="Arial" w:hAnsi="Arial" w:eastAsia="Arial" w:ascii="Arial"/>
            <w:i/>
            <w:color w:val="1C1C1C"/>
            <w:spacing w:val="-3"/>
            <w:w w:val="98"/>
            <w:sz w:val="20"/>
            <w:szCs w:val="20"/>
          </w:rPr>
          <w:t>a</w:t>
        </w:r>
        <w:r>
          <w:rPr>
            <w:rFonts w:cs="Arial" w:hAnsi="Arial" w:eastAsia="Arial" w:ascii="Arial"/>
            <w:i/>
            <w:color w:val="1C1C1C"/>
            <w:spacing w:val="-11"/>
            <w:w w:val="112"/>
            <w:sz w:val="20"/>
            <w:szCs w:val="20"/>
          </w:rPr>
          <w:t>i</w:t>
        </w:r>
        <w:r>
          <w:rPr>
            <w:rFonts w:cs="Arial" w:hAnsi="Arial" w:eastAsia="Arial" w:ascii="Arial"/>
            <w:i/>
            <w:color w:val="1C1C1C"/>
            <w:spacing w:val="-7"/>
            <w:w w:val="135"/>
            <w:sz w:val="20"/>
            <w:szCs w:val="20"/>
          </w:rPr>
          <w:t>l</w:t>
        </w:r>
        <w:r>
          <w:rPr>
            <w:rFonts w:cs="Arial" w:hAnsi="Arial" w:eastAsia="Arial" w:ascii="Arial"/>
            <w:i/>
            <w:color w:val="1C1C1C"/>
            <w:spacing w:val="-4"/>
            <w:w w:val="103"/>
            <w:sz w:val="20"/>
            <w:szCs w:val="20"/>
          </w:rPr>
          <w:t>p</w:t>
        </w:r>
        <w:r>
          <w:rPr>
            <w:rFonts w:cs="Arial" w:hAnsi="Arial" w:eastAsia="Arial" w:ascii="Arial"/>
            <w:i/>
            <w:color w:val="1C1C1C"/>
            <w:spacing w:val="-8"/>
            <w:w w:val="127"/>
            <w:sz w:val="20"/>
            <w:szCs w:val="20"/>
          </w:rPr>
          <w:t>r</w:t>
        </w:r>
        <w:r>
          <w:rPr>
            <w:rFonts w:cs="Arial" w:hAnsi="Arial" w:eastAsia="Arial" w:ascii="Arial"/>
            <w:i/>
            <w:color w:val="1C1C1C"/>
            <w:spacing w:val="-3"/>
            <w:w w:val="98"/>
            <w:sz w:val="20"/>
            <w:szCs w:val="20"/>
          </w:rPr>
          <w:t>o</w:t>
        </w:r>
        <w:r>
          <w:rPr>
            <w:rFonts w:cs="Arial" w:hAnsi="Arial" w:eastAsia="Arial" w:ascii="Arial"/>
            <w:i/>
            <w:color w:val="1C1C1C"/>
            <w:spacing w:val="-4"/>
            <w:w w:val="105"/>
            <w:sz w:val="20"/>
            <w:szCs w:val="20"/>
          </w:rPr>
          <w:t>v</w:t>
        </w:r>
        <w:r>
          <w:rPr>
            <w:rFonts w:cs="Arial" w:hAnsi="Arial" w:eastAsia="Arial" w:ascii="Arial"/>
            <w:i/>
            <w:color w:val="1C1C1C"/>
            <w:spacing w:val="-7"/>
            <w:w w:val="112"/>
            <w:sz w:val="20"/>
            <w:szCs w:val="20"/>
          </w:rPr>
          <w:t>i</w:t>
        </w:r>
        <w:r>
          <w:rPr>
            <w:rFonts w:cs="Arial" w:hAnsi="Arial" w:eastAsia="Arial" w:ascii="Arial"/>
            <w:i/>
            <w:color w:val="1C1C1C"/>
            <w:spacing w:val="-4"/>
            <w:w w:val="103"/>
            <w:sz w:val="20"/>
            <w:szCs w:val="20"/>
          </w:rPr>
          <w:t>d</w:t>
        </w:r>
        <w:r>
          <w:rPr>
            <w:rFonts w:cs="Arial" w:hAnsi="Arial" w:eastAsia="Arial" w:ascii="Arial"/>
            <w:i/>
            <w:color w:val="1C1C1C"/>
            <w:spacing w:val="-3"/>
            <w:w w:val="98"/>
            <w:sz w:val="20"/>
            <w:szCs w:val="20"/>
          </w:rPr>
          <w:t>e</w:t>
        </w:r>
        <w:r>
          <w:rPr>
            <w:rFonts w:cs="Arial" w:hAnsi="Arial" w:eastAsia="Arial" w:ascii="Arial"/>
            <w:i/>
            <w:color w:val="1C1C1C"/>
            <w:spacing w:val="0"/>
            <w:w w:val="94"/>
            <w:sz w:val="20"/>
            <w:szCs w:val="20"/>
          </w:rPr>
          <w:t>r</w:t>
        </w:r>
        <w:r>
          <w:rPr>
            <w:rFonts w:cs="Arial" w:hAnsi="Arial" w:eastAsia="Arial" w:ascii="Arial"/>
            <w:i/>
            <w:color w:val="1C1C1C"/>
            <w:spacing w:val="-4"/>
            <w:w w:val="94"/>
            <w:sz w:val="20"/>
            <w:szCs w:val="20"/>
          </w:rPr>
          <w:t>.</w:t>
        </w:r>
        <w:r>
          <w:rPr>
            <w:rFonts w:cs="Arial" w:hAnsi="Arial" w:eastAsia="Arial" w:ascii="Arial"/>
            <w:i/>
            <w:color w:val="1C1C1C"/>
            <w:spacing w:val="-5"/>
            <w:w w:val="120"/>
            <w:sz w:val="20"/>
            <w:szCs w:val="20"/>
          </w:rPr>
          <w:t>c</w:t>
        </w:r>
        <w:r>
          <w:rPr>
            <w:rFonts w:cs="Arial" w:hAnsi="Arial" w:eastAsia="Arial" w:ascii="Arial"/>
            <w:i/>
            <w:color w:val="1C1C1C"/>
            <w:spacing w:val="-4"/>
            <w:w w:val="103"/>
            <w:sz w:val="20"/>
            <w:szCs w:val="20"/>
          </w:rPr>
          <w:t>o</w:t>
        </w:r>
        <w:r>
          <w:rPr>
            <w:rFonts w:cs="Arial" w:hAnsi="Arial" w:eastAsia="Arial" w:ascii="Arial"/>
            <w:i/>
            <w:color w:val="1C1C1C"/>
            <w:spacing w:val="0"/>
            <w:w w:val="102"/>
            <w:sz w:val="20"/>
            <w:szCs w:val="20"/>
          </w:rPr>
          <w:t>m</w:t>
        </w:r>
      </w:hyperlink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                       </w:t>
      </w:r>
      <w:r>
        <w:rPr>
          <w:rFonts w:cs="Arial" w:hAnsi="Arial" w:eastAsia="Arial" w:ascii="Arial"/>
          <w:i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8"/>
          <w:w w:val="106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: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7"/>
          <w:sz w:val="20"/>
          <w:szCs w:val="20"/>
        </w:rPr>
        <w:t>(</w:t>
      </w:r>
      <w:r>
        <w:rPr>
          <w:rFonts w:cs="Arial" w:hAnsi="Arial" w:eastAsia="Arial" w:ascii="Arial"/>
          <w:color w:val="1C1C1C"/>
          <w:spacing w:val="-4"/>
          <w:w w:val="97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-3"/>
          <w:w w:val="97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-4"/>
          <w:w w:val="97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0"/>
          <w:w w:val="97"/>
          <w:sz w:val="20"/>
          <w:szCs w:val="20"/>
        </w:rPr>
        <w:t>)</w:t>
      </w:r>
      <w:r>
        <w:rPr>
          <w:rFonts w:cs="Arial" w:hAnsi="Arial" w:eastAsia="Arial" w:ascii="Arial"/>
          <w:color w:val="1C1C1C"/>
          <w:spacing w:val="19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5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5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5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8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7</w:t>
      </w:r>
      <w:r>
        <w:rPr>
          <w:rFonts w:cs="Arial" w:hAnsi="Arial" w:eastAsia="Arial" w:ascii="Arial"/>
          <w:color w:val="1C1C1C"/>
          <w:spacing w:val="0"/>
          <w:w w:val="98"/>
          <w:sz w:val="20"/>
          <w:szCs w:val="20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" w:lineRule="exact" w:line="220"/>
        <w:ind w:left="4531"/>
        <w:sectPr>
          <w:type w:val="continuous"/>
          <w:pgSz w:w="12240" w:h="15840"/>
          <w:pgMar w:top="960" w:bottom="280" w:left="820" w:right="1040"/>
          <w:cols w:num="2" w:equalWidth="off">
            <w:col w:w="1972" w:space="1610"/>
            <w:col w:w="6798"/>
          </w:cols>
        </w:sectPr>
      </w:pPr>
      <w:r>
        <w:rPr>
          <w:rFonts w:cs="Arial" w:hAnsi="Arial" w:eastAsia="Arial" w:ascii="Arial"/>
          <w:color w:val="1C1C1C"/>
          <w:spacing w:val="-4"/>
          <w:w w:val="96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7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6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3"/>
          <w:w w:val="106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63"/>
          <w:position w:val="-1"/>
          <w:sz w:val="20"/>
          <w:szCs w:val="20"/>
        </w:rPr>
        <w:t>: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0"/>
          <w:position w:val="-1"/>
          <w:sz w:val="20"/>
          <w:szCs w:val="20"/>
        </w:rPr>
        <w:t>(</w:t>
      </w:r>
      <w:r>
        <w:rPr>
          <w:rFonts w:cs="Arial" w:hAnsi="Arial" w:eastAsia="Arial" w:ascii="Arial"/>
          <w:color w:val="1C1C1C"/>
          <w:spacing w:val="-4"/>
          <w:w w:val="103"/>
          <w:position w:val="-1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-4"/>
          <w:w w:val="103"/>
          <w:position w:val="-1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-4"/>
          <w:w w:val="107"/>
          <w:position w:val="-1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0"/>
          <w:w w:val="82"/>
          <w:position w:val="-1"/>
          <w:sz w:val="20"/>
          <w:szCs w:val="20"/>
        </w:rPr>
        <w:t>)</w:t>
      </w:r>
      <w:r>
        <w:rPr>
          <w:rFonts w:cs="Arial" w:hAnsi="Arial" w:eastAsia="Arial" w:ascii="Arial"/>
          <w:color w:val="1C1C1C"/>
          <w:spacing w:val="2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position w:val="-1"/>
          <w:sz w:val="20"/>
          <w:szCs w:val="20"/>
        </w:rPr>
        <w:t>5</w:t>
      </w:r>
      <w:r>
        <w:rPr>
          <w:rFonts w:cs="Arial" w:hAnsi="Arial" w:eastAsia="Arial" w:ascii="Arial"/>
          <w:color w:val="1C1C1C"/>
          <w:spacing w:val="-3"/>
          <w:w w:val="98"/>
          <w:position w:val="-1"/>
          <w:sz w:val="20"/>
          <w:szCs w:val="20"/>
        </w:rPr>
        <w:t>5</w:t>
      </w:r>
      <w:r>
        <w:rPr>
          <w:rFonts w:cs="Arial" w:hAnsi="Arial" w:eastAsia="Arial" w:ascii="Arial"/>
          <w:color w:val="1C1C1C"/>
          <w:spacing w:val="-4"/>
          <w:w w:val="107"/>
          <w:position w:val="-1"/>
          <w:sz w:val="20"/>
          <w:szCs w:val="20"/>
        </w:rPr>
        <w:t>5</w:t>
      </w:r>
      <w:r>
        <w:rPr>
          <w:rFonts w:cs="Arial" w:hAnsi="Arial" w:eastAsia="Arial" w:ascii="Arial"/>
          <w:color w:val="1C1C1C"/>
          <w:spacing w:val="-3"/>
          <w:w w:val="112"/>
          <w:position w:val="-1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4"/>
          <w:w w:val="94"/>
          <w:position w:val="-1"/>
          <w:sz w:val="20"/>
          <w:szCs w:val="20"/>
        </w:rPr>
        <w:t>5</w:t>
      </w:r>
      <w:r>
        <w:rPr>
          <w:rFonts w:cs="Arial" w:hAnsi="Arial" w:eastAsia="Arial" w:ascii="Arial"/>
          <w:color w:val="1C1C1C"/>
          <w:spacing w:val="-5"/>
          <w:w w:val="112"/>
          <w:position w:val="-1"/>
          <w:sz w:val="20"/>
          <w:szCs w:val="20"/>
        </w:rPr>
        <w:t>4</w:t>
      </w:r>
      <w:r>
        <w:rPr>
          <w:rFonts w:cs="Arial" w:hAnsi="Arial" w:eastAsia="Arial" w:ascii="Arial"/>
          <w:color w:val="1C1C1C"/>
          <w:spacing w:val="-3"/>
          <w:w w:val="98"/>
          <w:position w:val="-1"/>
          <w:sz w:val="20"/>
          <w:szCs w:val="20"/>
        </w:rPr>
        <w:t>3</w:t>
      </w:r>
      <w:r>
        <w:rPr>
          <w:rFonts w:cs="Arial" w:hAnsi="Arial" w:eastAsia="Arial" w:ascii="Arial"/>
          <w:color w:val="1C1C1C"/>
          <w:spacing w:val="0"/>
          <w:w w:val="98"/>
          <w:position w:val="-1"/>
          <w:sz w:val="20"/>
          <w:szCs w:val="20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612pt;height:792pt;mso-position-horizontal-relative:page;mso-position-vertical-relative:page;z-index:-716">
            <v:imagedata o:title="" r:id="rId14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1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ind w:left="198"/>
      </w:pPr>
      <w:r>
        <w:rPr>
          <w:rFonts w:cs="Arial" w:hAnsi="Arial" w:eastAsia="Arial" w:ascii="Arial"/>
          <w:b/>
          <w:color w:val="1C1C1C"/>
          <w:spacing w:val="-5"/>
          <w:w w:val="102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-5"/>
          <w:w w:val="103"/>
          <w:sz w:val="20"/>
          <w:szCs w:val="20"/>
        </w:rPr>
        <w:t>B</w:t>
      </w:r>
      <w:r>
        <w:rPr>
          <w:rFonts w:cs="Arial" w:hAnsi="Arial" w:eastAsia="Arial" w:ascii="Arial"/>
          <w:b/>
          <w:color w:val="1C1C1C"/>
          <w:spacing w:val="-5"/>
          <w:w w:val="112"/>
          <w:sz w:val="20"/>
          <w:szCs w:val="20"/>
        </w:rPr>
        <w:t>J</w:t>
      </w:r>
      <w:r>
        <w:rPr>
          <w:rFonts w:cs="Arial" w:hAnsi="Arial" w:eastAsia="Arial" w:ascii="Arial"/>
          <w:b/>
          <w:color w:val="1C1C1C"/>
          <w:spacing w:val="-5"/>
          <w:w w:val="105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6"/>
          <w:w w:val="107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5"/>
          <w:w w:val="118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2"/>
          <w:w w:val="81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6"/>
          <w:w w:val="120"/>
          <w:sz w:val="20"/>
          <w:szCs w:val="20"/>
        </w:rPr>
        <w:t>V</w:t>
      </w:r>
      <w:r>
        <w:rPr>
          <w:rFonts w:cs="Arial" w:hAnsi="Arial" w:eastAsia="Arial" w:ascii="Arial"/>
          <w:b/>
          <w:color w:val="1C1C1C"/>
          <w:spacing w:val="-5"/>
          <w:w w:val="105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0"/>
          <w:w w:val="60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0" w:lineRule="auto" w:line="245"/>
        <w:ind w:left="903" w:right="734" w:firstLine="5"/>
      </w:pP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5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5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6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5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7"/>
          <w:w w:val="85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7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83"/>
      </w:pPr>
      <w:r>
        <w:rPr>
          <w:rFonts w:cs="Arial" w:hAnsi="Arial" w:eastAsia="Arial" w:ascii="Arial"/>
          <w:b/>
          <w:color w:val="1C1C1C"/>
          <w:spacing w:val="-5"/>
          <w:w w:val="107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6"/>
          <w:w w:val="107"/>
          <w:sz w:val="20"/>
          <w:szCs w:val="20"/>
        </w:rPr>
        <w:t>U</w:t>
      </w:r>
      <w:r>
        <w:rPr>
          <w:rFonts w:cs="Arial" w:hAnsi="Arial" w:eastAsia="Arial" w:ascii="Arial"/>
          <w:b/>
          <w:color w:val="1C1C1C"/>
          <w:spacing w:val="-7"/>
          <w:w w:val="107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7"/>
          <w:w w:val="107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6"/>
          <w:w w:val="107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6"/>
          <w:w w:val="107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0"/>
          <w:w w:val="107"/>
          <w:sz w:val="20"/>
          <w:szCs w:val="20"/>
        </w:rPr>
        <w:t>Y</w:t>
      </w:r>
      <w:r>
        <w:rPr>
          <w:rFonts w:cs="Arial" w:hAnsi="Arial" w:eastAsia="Arial" w:ascii="Arial"/>
          <w:b/>
          <w:color w:val="1C1C1C"/>
          <w:spacing w:val="13"/>
          <w:w w:val="107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5"/>
          <w:w w:val="102"/>
          <w:sz w:val="20"/>
          <w:szCs w:val="20"/>
        </w:rPr>
        <w:t>Q</w:t>
      </w:r>
      <w:r>
        <w:rPr>
          <w:rFonts w:cs="Arial" w:hAnsi="Arial" w:eastAsia="Arial" w:ascii="Arial"/>
          <w:b/>
          <w:color w:val="1C1C1C"/>
          <w:spacing w:val="-5"/>
          <w:w w:val="103"/>
          <w:sz w:val="20"/>
          <w:szCs w:val="20"/>
        </w:rPr>
        <w:t>U</w:t>
      </w:r>
      <w:r>
        <w:rPr>
          <w:rFonts w:cs="Arial" w:hAnsi="Arial" w:eastAsia="Arial" w:ascii="Arial"/>
          <w:b/>
          <w:color w:val="1C1C1C"/>
          <w:spacing w:val="-6"/>
          <w:w w:val="114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0"/>
          <w:w w:val="109"/>
          <w:sz w:val="20"/>
          <w:szCs w:val="20"/>
        </w:rPr>
        <w:t>L</w:t>
      </w:r>
      <w:r>
        <w:rPr>
          <w:rFonts w:cs="Arial" w:hAnsi="Arial" w:eastAsia="Arial" w:ascii="Arial"/>
          <w:b/>
          <w:color w:val="1C1C1C"/>
          <w:spacing w:val="-6"/>
          <w:w w:val="10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5"/>
          <w:w w:val="110"/>
          <w:sz w:val="20"/>
          <w:szCs w:val="20"/>
        </w:rPr>
        <w:t>F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5"/>
          <w:w w:val="11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5"/>
          <w:w w:val="11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5"/>
          <w:w w:val="114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6"/>
          <w:w w:val="112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-6"/>
          <w:w w:val="107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0"/>
          <w:w w:val="108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9" w:lineRule="exact" w:line="220"/>
        <w:ind w:left="898"/>
      </w:pP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18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position w:val="-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0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5"/>
          <w:w w:val="100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34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89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7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100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5"/>
          <w:w w:val="100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35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1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14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7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4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4"/>
          <w:position w:val="-1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1"/>
          <w:w w:val="104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position w:val="-1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27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0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3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5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17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80"/>
        <w:ind w:left="898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6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5"/>
          <w:w w:val="10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5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7"/>
          <w:w w:val="85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4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4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3"/>
          <w:w w:val="10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28"/>
          <w:szCs w:val="28"/>
        </w:rPr>
        <w:t>'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color w:val="1C1C1C"/>
          <w:spacing w:val="3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lineRule="exact" w:line="200"/>
        <w:ind w:left="1223" w:right="2982"/>
      </w:pPr>
      <w:r>
        <w:rPr>
          <w:rFonts w:cs="Arial" w:hAnsi="Arial" w:eastAsia="Arial" w:ascii="Arial"/>
          <w:color w:val="1C1C1C"/>
          <w:spacing w:val="-1"/>
          <w:w w:val="56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(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-2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90"/>
          <w:sz w:val="20"/>
          <w:szCs w:val="20"/>
        </w:rPr>
        <w:t>)</w:t>
      </w:r>
      <w:r>
        <w:rPr>
          <w:rFonts w:cs="Arial" w:hAnsi="Arial" w:eastAsia="Arial" w:ascii="Arial"/>
          <w:color w:val="1C1C1C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5"/>
        <w:ind w:left="894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3"/>
          <w:w w:val="103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3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3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1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3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1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z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96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: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6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2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6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6"/>
          <w:w w:val="107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5"/>
        <w:ind w:left="894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94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1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5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7"/>
          <w:w w:val="85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i/>
          <w:color w:val="1C1C1C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96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7"/>
          <w:szCs w:val="17"/>
        </w:rPr>
        <w:jc w:val="left"/>
        <w:spacing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78"/>
      </w:pPr>
      <w:r>
        <w:rPr>
          <w:rFonts w:cs="Arial" w:hAnsi="Arial" w:eastAsia="Arial" w:ascii="Arial"/>
          <w:b/>
          <w:color w:val="1C1C1C"/>
          <w:spacing w:val="-4"/>
          <w:w w:val="97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5"/>
          <w:w w:val="110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-6"/>
          <w:w w:val="107"/>
          <w:sz w:val="20"/>
          <w:szCs w:val="20"/>
        </w:rPr>
        <w:t>U</w:t>
      </w:r>
      <w:r>
        <w:rPr>
          <w:rFonts w:cs="Arial" w:hAnsi="Arial" w:eastAsia="Arial" w:ascii="Arial"/>
          <w:b/>
          <w:color w:val="1C1C1C"/>
          <w:spacing w:val="-5"/>
          <w:w w:val="103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6"/>
          <w:w w:val="107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5"/>
          <w:w w:val="114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6"/>
          <w:w w:val="109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ind w:left="889"/>
      </w:pPr>
      <w:r>
        <w:rPr>
          <w:rFonts w:cs="Arial" w:hAnsi="Arial" w:eastAsia="Arial" w:ascii="Arial"/>
          <w:b/>
          <w:color w:val="1C1C1C"/>
          <w:spacing w:val="-4"/>
          <w:w w:val="93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-4"/>
          <w:w w:val="93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-2"/>
          <w:w w:val="93"/>
          <w:sz w:val="20"/>
          <w:szCs w:val="20"/>
        </w:rPr>
        <w:t>.</w:t>
      </w:r>
      <w:r>
        <w:rPr>
          <w:rFonts w:cs="Arial" w:hAnsi="Arial" w:eastAsia="Arial" w:ascii="Arial"/>
          <w:b/>
          <w:color w:val="1C1C1C"/>
          <w:spacing w:val="-5"/>
          <w:w w:val="93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0"/>
          <w:w w:val="93"/>
          <w:sz w:val="20"/>
          <w:szCs w:val="20"/>
        </w:rPr>
        <w:t>.</w:t>
      </w:r>
      <w:r>
        <w:rPr>
          <w:rFonts w:cs="Arial" w:hAnsi="Arial" w:eastAsia="Arial" w:ascii="Arial"/>
          <w:b/>
          <w:color w:val="1C1C1C"/>
          <w:spacing w:val="45"/>
          <w:w w:val="93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2"/>
          <w:w w:val="93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15"/>
          <w:w w:val="93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4"/>
          <w:w w:val="96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4"/>
          <w:w w:val="102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7"/>
          <w:w w:val="104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3"/>
          <w:w w:val="12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0"/>
          <w:w w:val="105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6"/>
          <w:w w:val="105"/>
          <w:sz w:val="20"/>
          <w:szCs w:val="20"/>
        </w:rPr>
        <w:t>y</w:t>
      </w:r>
      <w:r>
        <w:rPr>
          <w:rFonts w:cs="Arial" w:hAnsi="Arial" w:eastAsia="Arial" w:ascii="Arial"/>
          <w:b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96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5"/>
          <w:w w:val="110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5"/>
          <w:w w:val="11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(</w:t>
      </w:r>
      <w:r>
        <w:rPr>
          <w:rFonts w:cs="Arial" w:hAnsi="Arial" w:eastAsia="Arial" w:ascii="Arial"/>
          <w:color w:val="1C1C1C"/>
          <w:spacing w:val="-5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5"/>
          <w:w w:val="11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90"/>
          <w:sz w:val="20"/>
          <w:szCs w:val="2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24"/>
        <w:ind w:left="1599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9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97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6"/>
          <w:w w:val="13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5"/>
          <w:w w:val="130"/>
          <w:sz w:val="20"/>
          <w:szCs w:val="20"/>
        </w:rPr>
        <w:t>4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5" w:lineRule="auto" w:line="221"/>
        <w:ind w:left="865" w:right="2733"/>
      </w:pPr>
      <w:r>
        <w:rPr>
          <w:rFonts w:cs="Arial" w:hAnsi="Arial" w:eastAsia="Arial" w:ascii="Arial"/>
          <w:b/>
          <w:color w:val="1C1C1C"/>
          <w:spacing w:val="-5"/>
          <w:w w:val="92"/>
          <w:sz w:val="20"/>
          <w:szCs w:val="20"/>
        </w:rPr>
        <w:t>B</w:t>
      </w:r>
      <w:r>
        <w:rPr>
          <w:rFonts w:cs="Arial" w:hAnsi="Arial" w:eastAsia="Arial" w:ascii="Arial"/>
          <w:b/>
          <w:color w:val="1C1C1C"/>
          <w:spacing w:val="-2"/>
          <w:w w:val="92"/>
          <w:sz w:val="20"/>
          <w:szCs w:val="20"/>
        </w:rPr>
        <w:t>.</w:t>
      </w:r>
      <w:r>
        <w:rPr>
          <w:rFonts w:cs="Arial" w:hAnsi="Arial" w:eastAsia="Arial" w:ascii="Arial"/>
          <w:b/>
          <w:color w:val="1C1C1C"/>
          <w:spacing w:val="-5"/>
          <w:w w:val="92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0"/>
          <w:w w:val="92"/>
          <w:sz w:val="20"/>
          <w:szCs w:val="20"/>
        </w:rPr>
        <w:t>.</w:t>
      </w:r>
      <w:r>
        <w:rPr>
          <w:rFonts w:cs="Arial" w:hAnsi="Arial" w:eastAsia="Arial" w:ascii="Arial"/>
          <w:b/>
          <w:color w:val="1C1C1C"/>
          <w:spacing w:val="40"/>
          <w:w w:val="92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2"/>
          <w:w w:val="92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18"/>
          <w:w w:val="92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4"/>
          <w:w w:val="96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4"/>
          <w:w w:val="98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7"/>
          <w:w w:val="104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3"/>
          <w:w w:val="12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0"/>
          <w:w w:val="103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7"/>
          <w:w w:val="103"/>
          <w:sz w:val="20"/>
          <w:szCs w:val="20"/>
        </w:rPr>
        <w:t>y</w:t>
      </w:r>
      <w:r>
        <w:rPr>
          <w:rFonts w:cs="Arial" w:hAnsi="Arial" w:eastAsia="Arial" w:ascii="Arial"/>
          <w:b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4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1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0"/>
          <w:w w:val="101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7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6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1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72"/>
          <w:sz w:val="20"/>
          <w:szCs w:val="20"/>
        </w:rPr>
        <w:t>: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3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4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8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76"/>
          <w:sz w:val="22"/>
          <w:szCs w:val="22"/>
        </w:rPr>
        <w:t>M.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7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4"/>
          <w:w w:val="76"/>
          <w:sz w:val="22"/>
          <w:szCs w:val="22"/>
        </w:rPr>
        <w:t> 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2"/>
          <w:w w:val="135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4"/>
          <w:w w:val="107"/>
          <w:sz w:val="20"/>
          <w:szCs w:val="20"/>
        </w:rPr>
        <w:t>p</w:t>
      </w:r>
      <w:r>
        <w:rPr>
          <w:rFonts w:cs="Arial" w:hAnsi="Arial" w:eastAsia="Arial" w:ascii="Arial"/>
          <w:i/>
          <w:color w:val="1C1C1C"/>
          <w:spacing w:val="0"/>
          <w:w w:val="106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17"/>
          <w:w w:val="106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5"/>
          <w:w w:val="112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0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8"/>
        <w:ind w:left="1590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7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6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59"/>
      </w:pPr>
      <w:r>
        <w:rPr>
          <w:rFonts w:cs="Arial" w:hAnsi="Arial" w:eastAsia="Arial" w:ascii="Arial"/>
          <w:b/>
          <w:color w:val="1C1C1C"/>
          <w:spacing w:val="-5"/>
          <w:w w:val="106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5"/>
          <w:w w:val="106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5"/>
          <w:w w:val="106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5"/>
          <w:w w:val="106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5"/>
          <w:w w:val="106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6"/>
          <w:w w:val="106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5"/>
          <w:w w:val="106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0"/>
          <w:w w:val="106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20"/>
          <w:w w:val="106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4"/>
          <w:w w:val="97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5"/>
          <w:w w:val="112"/>
          <w:sz w:val="20"/>
          <w:szCs w:val="20"/>
        </w:rPr>
        <w:t>X</w:t>
      </w:r>
      <w:r>
        <w:rPr>
          <w:rFonts w:cs="Arial" w:hAnsi="Arial" w:eastAsia="Arial" w:ascii="Arial"/>
          <w:b/>
          <w:color w:val="1C1C1C"/>
          <w:spacing w:val="-5"/>
          <w:w w:val="108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-5"/>
          <w:w w:val="108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5"/>
          <w:w w:val="11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6"/>
          <w:w w:val="107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-5"/>
          <w:w w:val="11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0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ind w:left="874"/>
      </w:pP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C1C1C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7"/>
          <w:w w:val="100"/>
          <w:sz w:val="20"/>
          <w:szCs w:val="20"/>
        </w:rPr>
        <w:t>y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,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"/>
        <w:ind w:left="874"/>
      </w:pPr>
      <w:r>
        <w:rPr>
          <w:rFonts w:cs="Arial" w:hAnsi="Arial" w:eastAsia="Arial" w:ascii="Arial"/>
          <w:i/>
          <w:color w:val="1C1C1C"/>
          <w:spacing w:val="-5"/>
          <w:w w:val="93"/>
          <w:sz w:val="20"/>
          <w:szCs w:val="20"/>
        </w:rPr>
        <w:t>G</w:t>
      </w:r>
      <w:r>
        <w:rPr>
          <w:rFonts w:cs="Arial" w:hAnsi="Arial" w:eastAsia="Arial" w:ascii="Arial"/>
          <w:i/>
          <w:color w:val="1C1C1C"/>
          <w:spacing w:val="-13"/>
          <w:w w:val="135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96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8"/>
          <w:w w:val="135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0"/>
          <w:w w:val="94"/>
          <w:sz w:val="20"/>
          <w:szCs w:val="20"/>
        </w:rPr>
        <w:t>h</w:t>
      </w:r>
      <w:r>
        <w:rPr>
          <w:rFonts w:cs="Arial" w:hAnsi="Arial" w:eastAsia="Arial" w:ascii="Arial"/>
          <w:i/>
          <w:color w:val="1C1C1C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5"/>
          <w:w w:val="105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7"/>
          <w:w w:val="123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7"/>
          <w:w w:val="117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0"/>
          <w:w w:val="45"/>
          <w:sz w:val="20"/>
          <w:szCs w:val="20"/>
        </w:rPr>
        <w:t>,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-13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0"/>
          <w:w w:val="45"/>
          <w:sz w:val="20"/>
          <w:szCs w:val="20"/>
        </w:rPr>
        <w:t>.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B</w:t>
      </w:r>
      <w:r>
        <w:rPr>
          <w:rFonts w:cs="Arial" w:hAnsi="Arial" w:eastAsia="Arial" w:ascii="Arial"/>
          <w:i/>
          <w:color w:val="1C1C1C"/>
          <w:spacing w:val="-14"/>
          <w:w w:val="105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0"/>
          <w:w w:val="105"/>
          <w:sz w:val="20"/>
          <w:szCs w:val="20"/>
        </w:rPr>
        <w:t>il</w:t>
      </w:r>
      <w:r>
        <w:rPr>
          <w:rFonts w:cs="Arial" w:hAnsi="Arial" w:eastAsia="Arial" w:ascii="Arial"/>
          <w:i/>
          <w:color w:val="1C1C1C"/>
          <w:spacing w:val="-5"/>
          <w:w w:val="105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2"/>
          <w:w w:val="105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0"/>
          <w:w w:val="105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3"/>
          <w:w w:val="105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5"/>
          <w:w w:val="105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13"/>
          <w:w w:val="135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0"/>
          <w:w w:val="127"/>
          <w:sz w:val="20"/>
          <w:szCs w:val="2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580"/>
      </w:pPr>
      <w:r>
        <w:rPr>
          <w:rFonts w:cs="Arial" w:hAnsi="Arial" w:eastAsia="Arial" w:ascii="Arial"/>
          <w:i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5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:</w:t>
      </w:r>
      <w:r>
        <w:rPr>
          <w:rFonts w:cs="Arial" w:hAnsi="Arial" w:eastAsia="Arial" w:ascii="Arial"/>
          <w:i/>
          <w:color w:val="1C1C1C"/>
          <w:spacing w:val="4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71"/>
          <w:sz w:val="20"/>
          <w:szCs w:val="20"/>
        </w:rPr>
        <w:t>1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3</w:t>
      </w:r>
      <w:r>
        <w:rPr>
          <w:rFonts w:cs="Arial" w:hAnsi="Arial" w:eastAsia="Arial" w:ascii="Arial"/>
          <w:color w:val="1C1C1C"/>
          <w:spacing w:val="-3"/>
          <w:w w:val="120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7"/>
          <w:w w:val="102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3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"/>
        <w:ind w:left="1580"/>
      </w:pPr>
      <w:r>
        <w:rPr>
          <w:rFonts w:cs="Arial" w:hAnsi="Arial" w:eastAsia="Arial" w:ascii="Arial"/>
          <w:i/>
          <w:color w:val="1C1C1C"/>
          <w:spacing w:val="-5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13"/>
          <w:w w:val="135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0"/>
          <w:w w:val="94"/>
          <w:sz w:val="20"/>
          <w:szCs w:val="20"/>
        </w:rPr>
        <w:t>h</w:t>
      </w:r>
      <w:r>
        <w:rPr>
          <w:rFonts w:cs="Arial" w:hAnsi="Arial" w:eastAsia="Arial" w:ascii="Arial"/>
          <w:i/>
          <w:color w:val="1C1C1C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7"/>
          <w:w w:val="99"/>
          <w:sz w:val="20"/>
          <w:szCs w:val="20"/>
        </w:rPr>
        <w:t>m</w:t>
      </w:r>
      <w:r>
        <w:rPr>
          <w:rFonts w:cs="Arial" w:hAnsi="Arial" w:eastAsia="Arial" w:ascii="Arial"/>
          <w:i/>
          <w:color w:val="1C1C1C"/>
          <w:spacing w:val="-5"/>
          <w:w w:val="112"/>
          <w:sz w:val="20"/>
          <w:szCs w:val="20"/>
        </w:rPr>
        <w:t>p</w:t>
      </w:r>
      <w:r>
        <w:rPr>
          <w:rFonts w:cs="Arial" w:hAnsi="Arial" w:eastAsia="Arial" w:ascii="Arial"/>
          <w:i/>
          <w:color w:val="1C1C1C"/>
          <w:spacing w:val="-2"/>
          <w:w w:val="123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0"/>
          <w:w w:val="81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920" w:val="left"/>
        </w:tabs>
        <w:jc w:val="left"/>
        <w:spacing w:before="15"/>
        <w:ind w:left="1930" w:right="247" w:hanging="350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-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3"/>
          <w:w w:val="120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4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8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3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72"/>
          <w:sz w:val="20"/>
          <w:szCs w:val="20"/>
        </w:rPr>
        <w:t>: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4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1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q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3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3"/>
          <w:w w:val="103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3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6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3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1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9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81"/>
          <w:sz w:val="20"/>
          <w:szCs w:val="20"/>
        </w:rPr>
        <w:t>t.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920" w:val="left"/>
        </w:tabs>
        <w:jc w:val="left"/>
        <w:spacing w:before="21"/>
        <w:ind w:left="1930" w:right="234" w:hanging="355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-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1C1C1C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1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3"/>
          <w:w w:val="10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1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6"/>
          <w:w w:val="10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8"/>
          <w:w w:val="106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45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3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5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: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94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96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7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2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7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5"/>
          <w:w w:val="11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5"/>
          <w:w w:val="11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5"/>
        <w:ind w:left="1570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4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3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5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5"/>
        <w:ind w:left="1566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86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3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z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3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12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4"/>
          <w:w w:val="112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0"/>
        <w:ind w:left="1566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6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1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: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5"/>
          <w:w w:val="103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6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6"/>
          <w:w w:val="106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5"/>
        <w:ind w:left="1891" w:right="7318"/>
      </w:pP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6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5"/>
          <w:w w:val="114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90"/>
          <w:sz w:val="20"/>
          <w:szCs w:val="20"/>
        </w:rPr>
        <w:t>E.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46"/>
      </w:pP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6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C1C1C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4"/>
          <w:w w:val="102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7"/>
          <w:w w:val="104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3"/>
          <w:w w:val="12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0"/>
          <w:w w:val="105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6"/>
          <w:w w:val="105"/>
          <w:sz w:val="20"/>
          <w:szCs w:val="20"/>
        </w:rPr>
        <w:t>y</w:t>
      </w:r>
      <w:r>
        <w:rPr>
          <w:rFonts w:cs="Arial" w:hAnsi="Arial" w:eastAsia="Arial" w:ascii="Arial"/>
          <w:b/>
          <w:color w:val="1C1C1C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4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3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ind w:left="846"/>
      </w:pPr>
      <w:r>
        <w:rPr>
          <w:rFonts w:cs="Arial" w:hAnsi="Arial" w:eastAsia="Arial" w:ascii="Arial"/>
          <w:i/>
          <w:color w:val="1C1C1C"/>
          <w:spacing w:val="-5"/>
          <w:w w:val="93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5"/>
          <w:w w:val="112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18"/>
          <w:w w:val="135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g</w:t>
      </w:r>
      <w:r>
        <w:rPr>
          <w:rFonts w:cs="Arial" w:hAnsi="Arial" w:eastAsia="Arial" w:ascii="Arial"/>
          <w:i/>
          <w:color w:val="1C1C1C"/>
          <w:spacing w:val="-13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5"/>
          <w:w w:val="112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5"/>
          <w:w w:val="100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8"/>
          <w:w w:val="135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0"/>
          <w:w w:val="94"/>
          <w:sz w:val="20"/>
          <w:szCs w:val="20"/>
        </w:rPr>
        <w:t>h</w:t>
      </w:r>
      <w:r>
        <w:rPr>
          <w:rFonts w:cs="Arial" w:hAnsi="Arial" w:eastAsia="Arial" w:ascii="Arial"/>
          <w:i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5"/>
          <w:w w:val="101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5"/>
          <w:w w:val="115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7"/>
          <w:w w:val="123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7"/>
          <w:w w:val="126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0"/>
          <w:w w:val="45"/>
          <w:sz w:val="20"/>
          <w:szCs w:val="20"/>
        </w:rPr>
        <w:t>,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5"/>
          <w:w w:val="103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-8"/>
          <w:w w:val="120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0"/>
          <w:w w:val="36"/>
          <w:sz w:val="20"/>
          <w:szCs w:val="20"/>
        </w:rPr>
        <w:t>.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3"/>
          <w:w w:val="105"/>
          <w:sz w:val="20"/>
          <w:szCs w:val="20"/>
        </w:rPr>
        <w:t>W</w:t>
      </w:r>
      <w:r>
        <w:rPr>
          <w:rFonts w:cs="Arial" w:hAnsi="Arial" w:eastAsia="Arial" w:ascii="Arial"/>
          <w:i/>
          <w:color w:val="1C1C1C"/>
          <w:spacing w:val="-3"/>
          <w:w w:val="105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-3"/>
          <w:w w:val="105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0"/>
          <w:w w:val="105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22"/>
          <w:w w:val="105"/>
          <w:sz w:val="20"/>
          <w:szCs w:val="20"/>
        </w:rPr>
        <w:t>f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0"/>
          <w:w w:val="105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9"/>
          <w:w w:val="105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7"/>
          <w:w w:val="102"/>
          <w:sz w:val="20"/>
          <w:szCs w:val="20"/>
        </w:rPr>
        <w:t>M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0"/>
          <w:w w:val="127"/>
          <w:sz w:val="20"/>
          <w:szCs w:val="2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ind w:left="1551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54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94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2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5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6"/>
          <w:w w:val="102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3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7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3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5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3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11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2"/>
          <w:w w:val="112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76"/>
          <w:sz w:val="22"/>
          <w:szCs w:val="22"/>
        </w:rPr>
        <w:t>M.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7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9"/>
          <w:w w:val="76"/>
          <w:sz w:val="22"/>
          <w:szCs w:val="22"/>
        </w:rPr>
        <w:t> 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7"/>
          <w:w w:val="135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5"/>
          <w:w w:val="112"/>
          <w:sz w:val="20"/>
          <w:szCs w:val="20"/>
        </w:rPr>
        <w:t>p</w:t>
      </w:r>
      <w:r>
        <w:rPr>
          <w:rFonts w:cs="Arial" w:hAnsi="Arial" w:eastAsia="Arial" w:ascii="Arial"/>
          <w:i/>
          <w:color w:val="1C1C1C"/>
          <w:spacing w:val="-2"/>
          <w:w w:val="112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2"/>
          <w:w w:val="112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0"/>
          <w:w w:val="90"/>
          <w:sz w:val="20"/>
          <w:szCs w:val="20"/>
        </w:rPr>
        <w:t>e.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4"/>
          <w:szCs w:val="24"/>
        </w:rPr>
        <w:jc w:val="left"/>
        <w:spacing w:before="5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ind w:left="116"/>
      </w:pPr>
      <w:r>
        <w:rPr>
          <w:rFonts w:cs="Arial" w:hAnsi="Arial" w:eastAsia="Arial" w:ascii="Arial"/>
          <w:b/>
          <w:color w:val="1C1C1C"/>
          <w:spacing w:val="-5"/>
          <w:w w:val="107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5"/>
          <w:w w:val="107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5"/>
          <w:w w:val="107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1C1C1C"/>
          <w:spacing w:val="-5"/>
          <w:w w:val="107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6"/>
          <w:w w:val="107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5"/>
          <w:w w:val="107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5"/>
          <w:w w:val="107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0"/>
          <w:w w:val="107"/>
          <w:position w:val="-1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15"/>
          <w:w w:val="107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5"/>
          <w:w w:val="101"/>
          <w:position w:val="-1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-6"/>
          <w:w w:val="107"/>
          <w:position w:val="-1"/>
          <w:sz w:val="20"/>
          <w:szCs w:val="20"/>
        </w:rPr>
        <w:t>U</w:t>
      </w:r>
      <w:r>
        <w:rPr>
          <w:rFonts w:cs="Arial" w:hAnsi="Arial" w:eastAsia="Arial" w:ascii="Arial"/>
          <w:b/>
          <w:color w:val="1C1C1C"/>
          <w:spacing w:val="-5"/>
          <w:w w:val="110"/>
          <w:position w:val="-1"/>
          <w:sz w:val="20"/>
          <w:szCs w:val="20"/>
        </w:rPr>
        <w:t>B</w:t>
      </w:r>
      <w:r>
        <w:rPr>
          <w:rFonts w:cs="Arial" w:hAnsi="Arial" w:eastAsia="Arial" w:ascii="Arial"/>
          <w:b/>
          <w:color w:val="1C1C1C"/>
          <w:spacing w:val="0"/>
          <w:w w:val="107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1C1C1C"/>
          <w:spacing w:val="-7"/>
          <w:w w:val="107"/>
          <w:position w:val="-1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6"/>
          <w:w w:val="107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5"/>
          <w:w w:val="110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5"/>
          <w:w w:val="114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2"/>
          <w:w w:val="99"/>
          <w:position w:val="-1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6"/>
          <w:w w:val="112"/>
          <w:position w:val="-1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-5"/>
          <w:w w:val="110"/>
          <w:position w:val="-1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0"/>
          <w:w w:val="108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40"/>
        <w:ind w:left="831"/>
      </w:pP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3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77"/>
          <w:sz w:val="20"/>
          <w:szCs w:val="20"/>
        </w:rPr>
        <w:t>"</w:t>
      </w:r>
      <w:r>
        <w:rPr>
          <w:rFonts w:cs="Arial" w:hAnsi="Arial" w:eastAsia="Arial" w:ascii="Arial"/>
          <w:color w:val="1C1C1C"/>
          <w:spacing w:val="-5"/>
          <w:w w:val="114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4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11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6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5"/>
          <w:w w:val="10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"</w:t>
      </w:r>
      <w:r>
        <w:rPr>
          <w:rFonts w:cs="Arial" w:hAnsi="Arial" w:eastAsia="Arial" w:ascii="Arial"/>
          <w:color w:val="1C1C1C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12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color w:val="1C1C1C"/>
          <w:spacing w:val="0"/>
          <w:w w:val="6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1C1C1C"/>
          <w:spacing w:val="27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6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7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2"/>
          <w:w w:val="88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i/>
          <w:color w:val="1C1C1C"/>
          <w:spacing w:val="3"/>
          <w:w w:val="92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i/>
          <w:color w:val="1C1C1C"/>
          <w:spacing w:val="3"/>
          <w:w w:val="101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39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i/>
          <w:color w:val="1C1C1C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7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C1C1C"/>
          <w:spacing w:val="1"/>
          <w:w w:val="7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C1C1C"/>
          <w:spacing w:val="1"/>
          <w:w w:val="7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C1C1C"/>
          <w:spacing w:val="1"/>
          <w:w w:val="7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C1C1C"/>
          <w:spacing w:val="0"/>
          <w:w w:val="7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1C1C1C"/>
          <w:spacing w:val="0"/>
          <w:w w:val="7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30"/>
          <w:w w:val="7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78"/>
          <w:sz w:val="24"/>
          <w:szCs w:val="24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26"/>
      </w:pPr>
      <w:r>
        <w:rPr>
          <w:rFonts w:cs="Arial" w:hAnsi="Arial" w:eastAsia="Arial" w:ascii="Arial"/>
          <w:color w:val="1C1C1C"/>
          <w:spacing w:val="-4"/>
          <w:w w:val="9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16"/>
      </w:pP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-6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-6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-6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6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6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5"/>
          <w:w w:val="103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5"/>
          <w:w w:val="105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5"/>
          <w:w w:val="11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6"/>
          <w:w w:val="109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-6"/>
          <w:w w:val="109"/>
          <w:sz w:val="20"/>
          <w:szCs w:val="20"/>
        </w:rPr>
        <w:t>G</w:t>
      </w:r>
      <w:r>
        <w:rPr>
          <w:rFonts w:cs="Arial" w:hAnsi="Arial" w:eastAsia="Arial" w:ascii="Arial"/>
          <w:b/>
          <w:color w:val="1C1C1C"/>
          <w:spacing w:val="-5"/>
          <w:w w:val="11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5"/>
          <w:w w:val="118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6"/>
          <w:w w:val="112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0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22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5"/>
          <w:w w:val="102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3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22"/>
      </w:pP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     </w:t>
      </w:r>
      <w:r>
        <w:rPr>
          <w:rFonts w:cs="Arial" w:hAnsi="Arial" w:eastAsia="Arial" w:ascii="Arial"/>
          <w:color w:val="1C1C1C"/>
          <w:spacing w:val="42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6"/>
          <w:w w:val="107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6"/>
          <w:w w:val="107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1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ind w:left="4364" w:right="4464"/>
        <w:sectPr>
          <w:type w:val="continuous"/>
          <w:pgSz w:w="12240" w:h="15840"/>
          <w:pgMar w:top="960" w:bottom="280" w:left="820" w:right="1040"/>
        </w:sectPr>
      </w:pPr>
      <w:r>
        <w:rPr>
          <w:rFonts w:cs="Arial" w:hAnsi="Arial" w:eastAsia="Arial" w:ascii="Arial"/>
          <w:i/>
          <w:color w:val="1C1C1C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i/>
          <w:color w:val="1C1C1C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i/>
          <w:color w:val="1C1C1C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i/>
          <w:color w:val="1C1C1C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i/>
          <w:color w:val="1C1C1C"/>
          <w:spacing w:val="-6"/>
          <w:w w:val="100"/>
          <w:sz w:val="18"/>
          <w:szCs w:val="18"/>
        </w:rPr>
        <w:t>i</w:t>
      </w:r>
      <w:r>
        <w:rPr>
          <w:rFonts w:cs="Arial" w:hAnsi="Arial" w:eastAsia="Arial" w:ascii="Arial"/>
          <w:i/>
          <w:color w:val="1C1C1C"/>
          <w:spacing w:val="-2"/>
          <w:w w:val="100"/>
          <w:sz w:val="18"/>
          <w:szCs w:val="18"/>
        </w:rPr>
        <w:t>s</w:t>
      </w:r>
      <w:r>
        <w:rPr>
          <w:rFonts w:cs="Arial" w:hAnsi="Arial" w:eastAsia="Arial" w:ascii="Arial"/>
          <w:i/>
          <w:color w:val="1C1C1C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i/>
          <w:color w:val="1C1C1C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1C1C1C"/>
          <w:spacing w:val="-12"/>
          <w:w w:val="124"/>
          <w:sz w:val="18"/>
          <w:szCs w:val="18"/>
        </w:rPr>
        <w:t>r</w:t>
      </w:r>
      <w:r>
        <w:rPr>
          <w:rFonts w:cs="Arial" w:hAnsi="Arial" w:eastAsia="Arial" w:ascii="Arial"/>
          <w:i/>
          <w:color w:val="1C1C1C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i/>
          <w:color w:val="1C1C1C"/>
          <w:spacing w:val="-2"/>
          <w:w w:val="104"/>
          <w:sz w:val="18"/>
          <w:szCs w:val="18"/>
        </w:rPr>
        <w:t>s</w:t>
      </w:r>
      <w:r>
        <w:rPr>
          <w:rFonts w:cs="Arial" w:hAnsi="Arial" w:eastAsia="Arial" w:ascii="Arial"/>
          <w:i/>
          <w:color w:val="1C1C1C"/>
          <w:spacing w:val="-3"/>
          <w:w w:val="99"/>
          <w:sz w:val="18"/>
          <w:szCs w:val="18"/>
        </w:rPr>
        <w:t>u</w:t>
      </w:r>
      <w:r>
        <w:rPr>
          <w:rFonts w:cs="Arial" w:hAnsi="Arial" w:eastAsia="Arial" w:ascii="Arial"/>
          <w:i/>
          <w:color w:val="1C1C1C"/>
          <w:spacing w:val="-4"/>
          <w:w w:val="102"/>
          <w:sz w:val="18"/>
          <w:szCs w:val="18"/>
        </w:rPr>
        <w:t>m</w:t>
      </w:r>
      <w:r>
        <w:rPr>
          <w:rFonts w:cs="Arial" w:hAnsi="Arial" w:eastAsia="Arial" w:ascii="Arial"/>
          <w:i/>
          <w:color w:val="1C1C1C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i/>
          <w:color w:val="1C1C1C"/>
          <w:spacing w:val="0"/>
          <w:w w:val="59"/>
          <w:sz w:val="18"/>
          <w:szCs w:val="18"/>
        </w:rPr>
        <w:t>,</w:t>
      </w:r>
      <w:r>
        <w:rPr>
          <w:rFonts w:cs="Arial" w:hAnsi="Arial" w:eastAsia="Arial" w:ascii="Arial"/>
          <w:i/>
          <w:color w:val="1C1C1C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1C1C1C"/>
          <w:spacing w:val="0"/>
          <w:w w:val="64"/>
          <w:sz w:val="18"/>
          <w:szCs w:val="18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right"/>
        <w:spacing w:before="70"/>
        <w:ind w:right="119"/>
      </w:pPr>
      <w:r>
        <w:pict>
          <v:shape type="#_x0000_t75" style="position:absolute;margin-left:0pt;margin-top:0pt;width:612pt;height:792pt;mso-position-horizontal-relative:page;mso-position-vertical-relative:page;z-index:-715">
            <v:imagedata o:title="" r:id="rId15"/>
          </v:shape>
        </w:pict>
      </w:r>
      <w:r>
        <w:rPr>
          <w:rFonts w:cs="Times New Roman" w:hAnsi="Times New Roman" w:eastAsia="Times New Roman" w:ascii="Times New Roman"/>
          <w:i/>
          <w:color w:val="1C1C1C"/>
          <w:spacing w:val="1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00"/>
          <w:sz w:val="16"/>
          <w:szCs w:val="16"/>
        </w:rPr>
        <w:t>RAD</w:t>
      </w:r>
      <w:r>
        <w:rPr>
          <w:rFonts w:cs="Times New Roman" w:hAnsi="Times New Roman" w:eastAsia="Times New Roman" w:ascii="Times New Roman"/>
          <w:i/>
          <w:color w:val="1C1C1C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-1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1C1C1C"/>
          <w:spacing w:val="9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1C1C1C"/>
          <w:spacing w:val="-6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11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1C1C1C"/>
          <w:spacing w:val="3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8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1C1C1C"/>
          <w:spacing w:val="-6"/>
          <w:w w:val="11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1C1C1C"/>
          <w:spacing w:val="-2"/>
          <w:w w:val="11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1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2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11"/>
          <w:sz w:val="16"/>
          <w:szCs w:val="16"/>
        </w:rPr>
        <w:t>XAM</w:t>
      </w:r>
      <w:r>
        <w:rPr>
          <w:rFonts w:cs="Times New Roman" w:hAnsi="Times New Roman" w:eastAsia="Times New Roman" w:ascii="Times New Roman"/>
          <w:i/>
          <w:color w:val="1C1C1C"/>
          <w:spacing w:val="-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1C1C1C"/>
          <w:spacing w:val="7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1"/>
          <w:w w:val="109"/>
          <w:sz w:val="20"/>
          <w:szCs w:val="20"/>
        </w:rPr>
        <w:t>#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09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14"/>
          <w:szCs w:val="14"/>
        </w:rPr>
        <w:jc w:val="left"/>
        <w:spacing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22"/>
      </w:pPr>
      <w:r>
        <w:rPr>
          <w:rFonts w:cs="Arial" w:hAnsi="Arial" w:eastAsia="Arial" w:ascii="Arial"/>
          <w:b/>
          <w:color w:val="1C1C1C"/>
          <w:spacing w:val="2"/>
          <w:w w:val="102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2"/>
          <w:w w:val="105"/>
          <w:sz w:val="20"/>
          <w:szCs w:val="20"/>
        </w:rPr>
        <w:t>F</w:t>
      </w:r>
      <w:r>
        <w:rPr>
          <w:rFonts w:cs="Arial" w:hAnsi="Arial" w:eastAsia="Arial" w:ascii="Arial"/>
          <w:b/>
          <w:color w:val="1C1C1C"/>
          <w:spacing w:val="2"/>
          <w:w w:val="101"/>
          <w:sz w:val="20"/>
          <w:szCs w:val="20"/>
        </w:rPr>
        <w:t>F</w:t>
      </w:r>
      <w:r>
        <w:rPr>
          <w:rFonts w:cs="Arial" w:hAnsi="Arial" w:eastAsia="Arial" w:ascii="Arial"/>
          <w:b/>
          <w:color w:val="1C1C1C"/>
          <w:spacing w:val="1"/>
          <w:w w:val="102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0"/>
          <w:w w:val="99"/>
          <w:sz w:val="20"/>
          <w:szCs w:val="20"/>
        </w:rPr>
        <w:t>L</w:t>
      </w:r>
      <w:r>
        <w:rPr>
          <w:rFonts w:cs="Arial" w:hAnsi="Arial" w:eastAsia="Arial" w:ascii="Arial"/>
          <w:b/>
          <w:color w:val="1C1C1C"/>
          <w:spacing w:val="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2"/>
          <w:w w:val="105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1"/>
          <w:w w:val="109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1"/>
          <w:w w:val="85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3"/>
          <w:w w:val="103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2"/>
          <w:w w:val="102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3"/>
          <w:w w:val="99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1"/>
          <w:w w:val="120"/>
          <w:sz w:val="20"/>
          <w:szCs w:val="20"/>
        </w:rPr>
        <w:t>/</w:t>
      </w:r>
      <w:r>
        <w:rPr>
          <w:rFonts w:cs="Arial" w:hAnsi="Arial" w:eastAsia="Arial" w:ascii="Arial"/>
          <w:b/>
          <w:color w:val="1C1C1C"/>
          <w:spacing w:val="2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2"/>
          <w:w w:val="103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2"/>
          <w:w w:val="102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2"/>
          <w:w w:val="110"/>
          <w:sz w:val="20"/>
          <w:szCs w:val="20"/>
        </w:rPr>
        <w:t>V</w:t>
      </w:r>
      <w:r>
        <w:rPr>
          <w:rFonts w:cs="Arial" w:hAnsi="Arial" w:eastAsia="Arial" w:ascii="Arial"/>
          <w:b/>
          <w:color w:val="1C1C1C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2"/>
          <w:w w:val="105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0"/>
          <w:w w:val="99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47"/>
      </w:pPr>
      <w:r>
        <w:rPr>
          <w:rFonts w:cs="Arial" w:hAnsi="Arial" w:eastAsia="Arial" w:ascii="Arial"/>
          <w:b/>
          <w:color w:val="1C1C1C"/>
          <w:spacing w:val="-6"/>
          <w:w w:val="96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7"/>
          <w:w w:val="101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4"/>
          <w:w w:val="102"/>
          <w:sz w:val="20"/>
          <w:szCs w:val="20"/>
        </w:rPr>
        <w:t>b</w:t>
      </w:r>
      <w:r>
        <w:rPr>
          <w:rFonts w:cs="Arial" w:hAnsi="Arial" w:eastAsia="Arial" w:ascii="Arial"/>
          <w:b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3"/>
          <w:w w:val="109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b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4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7"/>
          <w:w w:val="104"/>
          <w:sz w:val="20"/>
          <w:szCs w:val="20"/>
        </w:rPr>
        <w:t>m</w:t>
      </w:r>
      <w:r>
        <w:rPr>
          <w:rFonts w:cs="Arial" w:hAnsi="Arial" w:eastAsia="Arial" w:ascii="Arial"/>
          <w:i/>
          <w:color w:val="1C1C1C"/>
          <w:spacing w:val="-4"/>
          <w:w w:val="104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8"/>
          <w:w w:val="104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7"/>
          <w:w w:val="104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4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3"/>
          <w:w w:val="104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0"/>
          <w:w w:val="104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20"/>
          <w:w w:val="104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2"/>
          <w:w w:val="105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18"/>
          <w:w w:val="105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0"/>
          <w:w w:val="105"/>
          <w:sz w:val="20"/>
          <w:szCs w:val="20"/>
        </w:rPr>
        <w:t>y</w:t>
      </w:r>
      <w:r>
        <w:rPr>
          <w:rFonts w:cs="Arial" w:hAnsi="Arial" w:eastAsia="Arial" w:ascii="Arial"/>
          <w:i/>
          <w:color w:val="1C1C1C"/>
          <w:spacing w:val="0"/>
          <w:w w:val="105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12"/>
          <w:w w:val="105"/>
          <w:sz w:val="20"/>
          <w:szCs w:val="20"/>
        </w:rPr>
        <w:t>(</w:t>
      </w:r>
      <w:r>
        <w:rPr>
          <w:rFonts w:cs="Arial" w:hAnsi="Arial" w:eastAsia="Arial" w:ascii="Arial"/>
          <w:i/>
          <w:color w:val="1C1C1C"/>
          <w:spacing w:val="-5"/>
          <w:w w:val="105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6"/>
          <w:w w:val="107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14"/>
          <w:w w:val="97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0"/>
          <w:w w:val="105"/>
          <w:sz w:val="20"/>
          <w:szCs w:val="2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ind w:left="847"/>
      </w:pP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B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6"/>
          <w:w w:val="96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7"/>
          <w:w w:val="104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4"/>
          <w:w w:val="102"/>
          <w:sz w:val="20"/>
          <w:szCs w:val="20"/>
        </w:rPr>
        <w:t>b</w:t>
      </w:r>
      <w:r>
        <w:rPr>
          <w:rFonts w:cs="Arial" w:hAnsi="Arial" w:eastAsia="Arial" w:ascii="Arial"/>
          <w:b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3"/>
          <w:w w:val="109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2"/>
          <w:w w:val="100"/>
          <w:sz w:val="20"/>
          <w:szCs w:val="20"/>
        </w:rPr>
        <w:t>W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7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10"/>
          <w:w w:val="104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3"/>
          <w:w w:val="104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4"/>
          <w:w w:val="104"/>
          <w:sz w:val="20"/>
          <w:szCs w:val="20"/>
        </w:rPr>
        <w:t>g</w:t>
      </w:r>
      <w:r>
        <w:rPr>
          <w:rFonts w:cs="Arial" w:hAnsi="Arial" w:eastAsia="Arial" w:ascii="Arial"/>
          <w:i/>
          <w:color w:val="1C1C1C"/>
          <w:spacing w:val="-2"/>
          <w:w w:val="104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3"/>
          <w:w w:val="104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4"/>
          <w:w w:val="104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04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13"/>
          <w:w w:val="104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2"/>
          <w:w w:val="104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4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0"/>
          <w:w w:val="104"/>
          <w:sz w:val="20"/>
          <w:szCs w:val="20"/>
        </w:rPr>
        <w:t>g</w:t>
      </w:r>
      <w:r>
        <w:rPr>
          <w:rFonts w:cs="Arial" w:hAnsi="Arial" w:eastAsia="Arial" w:ascii="Arial"/>
          <w:i/>
          <w:color w:val="1C1C1C"/>
          <w:spacing w:val="7"/>
          <w:w w:val="104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3"/>
          <w:w w:val="120"/>
          <w:sz w:val="20"/>
          <w:szCs w:val="20"/>
        </w:rPr>
        <w:t>(</w:t>
      </w:r>
      <w:r>
        <w:rPr>
          <w:rFonts w:cs="Arial" w:hAnsi="Arial" w:eastAsia="Arial" w:ascii="Arial"/>
          <w:i/>
          <w:color w:val="1C1C1C"/>
          <w:spacing w:val="-18"/>
          <w:w w:val="106"/>
          <w:sz w:val="20"/>
          <w:szCs w:val="20"/>
        </w:rPr>
        <w:t>W</w:t>
      </w:r>
      <w:r>
        <w:rPr>
          <w:rFonts w:cs="Arial" w:hAnsi="Arial" w:eastAsia="Arial" w:ascii="Arial"/>
          <w:i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5"/>
          <w:w w:val="101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25"/>
          <w:w w:val="105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3"/>
          <w:w w:val="112"/>
          <w:sz w:val="20"/>
          <w:szCs w:val="20"/>
        </w:rPr>
        <w:t>)</w:t>
      </w:r>
      <w:r>
        <w:rPr>
          <w:rFonts w:cs="Arial" w:hAnsi="Arial" w:eastAsia="Arial" w:ascii="Arial"/>
          <w:i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42"/>
      </w:pPr>
      <w:r>
        <w:rPr>
          <w:rFonts w:cs="Arial" w:hAnsi="Arial" w:eastAsia="Arial" w:ascii="Arial"/>
          <w:b/>
          <w:color w:val="1C1C1C"/>
          <w:spacing w:val="-4"/>
          <w:w w:val="93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-3"/>
          <w:w w:val="102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4"/>
          <w:w w:val="102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-3"/>
          <w:w w:val="12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5"/>
          <w:w w:val="100"/>
          <w:sz w:val="20"/>
          <w:szCs w:val="20"/>
        </w:rPr>
        <w:t>P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b</w:t>
      </w:r>
      <w:r>
        <w:rPr>
          <w:rFonts w:cs="Arial" w:hAnsi="Arial" w:eastAsia="Arial" w:ascii="Arial"/>
          <w:i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9"/>
          <w:w w:val="100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7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(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)</w:t>
      </w:r>
      <w:r>
        <w:rPr>
          <w:rFonts w:cs="Arial" w:hAnsi="Arial" w:eastAsia="Arial" w:ascii="Arial"/>
          <w:color w:val="1C1C1C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y,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1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38"/>
      </w:pP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v</w:t>
      </w:r>
      <w:r>
        <w:rPr>
          <w:rFonts w:cs="Arial" w:hAnsi="Arial" w:eastAsia="Arial" w:ascii="Arial"/>
          <w:b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4"/>
          <w:w w:val="96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5"/>
          <w:w w:val="106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-3"/>
          <w:w w:val="102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98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-3"/>
          <w:w w:val="12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3"/>
          <w:w w:val="12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2"/>
          <w:w w:val="81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5"/>
          <w:w w:val="112"/>
          <w:sz w:val="20"/>
          <w:szCs w:val="20"/>
        </w:rPr>
        <w:t>v</w:t>
      </w:r>
      <w:r>
        <w:rPr>
          <w:rFonts w:cs="Arial" w:hAnsi="Arial" w:eastAsia="Arial" w:ascii="Arial"/>
          <w:b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5"/>
          <w:w w:val="93"/>
          <w:sz w:val="20"/>
          <w:szCs w:val="20"/>
        </w:rPr>
        <w:t>G</w:t>
      </w:r>
      <w:r>
        <w:rPr>
          <w:rFonts w:cs="Arial" w:hAnsi="Arial" w:eastAsia="Arial" w:ascii="Arial"/>
          <w:i/>
          <w:color w:val="1C1C1C"/>
          <w:spacing w:val="-8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7"/>
          <w:w w:val="117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7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7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46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0"/>
          <w:w w:val="144"/>
          <w:sz w:val="20"/>
          <w:szCs w:val="20"/>
        </w:rPr>
        <w:t>f</w:t>
      </w:r>
      <w:r>
        <w:rPr>
          <w:rFonts w:cs="Arial" w:hAnsi="Arial" w:eastAsia="Arial" w:ascii="Arial"/>
          <w:i/>
          <w:color w:val="1C1C1C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i/>
          <w:color w:val="1C1C1C"/>
          <w:spacing w:val="-7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ry</w:t>
      </w:r>
      <w:r>
        <w:rPr>
          <w:rFonts w:cs="Arial" w:hAnsi="Arial" w:eastAsia="Arial" w:ascii="Arial"/>
          <w:i/>
          <w:color w:val="1C1C1C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3"/>
          <w:w w:val="105"/>
          <w:sz w:val="20"/>
          <w:szCs w:val="20"/>
        </w:rPr>
        <w:t>(</w:t>
      </w:r>
      <w:r>
        <w:rPr>
          <w:rFonts w:cs="Arial" w:hAnsi="Arial" w:eastAsia="Arial" w:ascii="Arial"/>
          <w:i/>
          <w:color w:val="1C1C1C"/>
          <w:spacing w:val="-5"/>
          <w:w w:val="96"/>
          <w:sz w:val="20"/>
          <w:szCs w:val="20"/>
        </w:rPr>
        <w:t>G</w:t>
      </w:r>
      <w:r>
        <w:rPr>
          <w:rFonts w:cs="Arial" w:hAnsi="Arial" w:eastAsia="Arial" w:ascii="Arial"/>
          <w:i/>
          <w:color w:val="1C1C1C"/>
          <w:spacing w:val="-5"/>
          <w:w w:val="101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5"/>
          <w:w w:val="105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15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3"/>
          <w:w w:val="120"/>
          <w:sz w:val="20"/>
          <w:szCs w:val="20"/>
        </w:rPr>
        <w:t>)</w:t>
      </w:r>
      <w:r>
        <w:rPr>
          <w:rFonts w:cs="Arial" w:hAnsi="Arial" w:eastAsia="Arial" w:ascii="Arial"/>
          <w:i/>
          <w:color w:val="1C1C1C"/>
          <w:spacing w:val="0"/>
          <w:w w:val="81"/>
          <w:sz w:val="20"/>
          <w:szCs w:val="20"/>
        </w:rPr>
        <w:t>,</w:t>
      </w:r>
      <w:r>
        <w:rPr>
          <w:rFonts w:cs="Arial" w:hAnsi="Arial" w:eastAsia="Arial" w:ascii="Arial"/>
          <w:i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1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"/>
        <w:ind w:left="1548"/>
      </w:pPr>
      <w:r>
        <w:rPr>
          <w:rFonts w:cs="Arial" w:hAnsi="Arial" w:eastAsia="Arial" w:ascii="Arial"/>
          <w:b/>
          <w:color w:val="1C1C1C"/>
          <w:spacing w:val="-4"/>
          <w:w w:val="93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-3"/>
          <w:w w:val="102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107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5"/>
          <w:w w:val="106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-3"/>
          <w:w w:val="12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0"/>
          <w:w w:val="81"/>
          <w:sz w:val="20"/>
          <w:szCs w:val="20"/>
        </w:rPr>
        <w:t>,</w:t>
      </w:r>
      <w:r>
        <w:rPr>
          <w:rFonts w:cs="Arial" w:hAnsi="Arial" w:eastAsia="Arial" w:ascii="Arial"/>
          <w:b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10"/>
          <w:w w:val="105"/>
          <w:sz w:val="20"/>
          <w:szCs w:val="20"/>
        </w:rPr>
        <w:t>P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i/>
          <w:color w:val="1C1C1C"/>
          <w:spacing w:val="-7"/>
          <w:w w:val="135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11"/>
          <w:w w:val="112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p</w:t>
      </w:r>
      <w:r>
        <w:rPr>
          <w:rFonts w:cs="Arial" w:hAnsi="Arial" w:eastAsia="Arial" w:ascii="Arial"/>
          <w:i/>
          <w:color w:val="1C1C1C"/>
          <w:spacing w:val="-4"/>
          <w:w w:val="107"/>
          <w:sz w:val="20"/>
          <w:szCs w:val="20"/>
        </w:rPr>
        <w:t>p</w:t>
      </w:r>
      <w:r>
        <w:rPr>
          <w:rFonts w:cs="Arial" w:hAnsi="Arial" w:eastAsia="Arial" w:ascii="Arial"/>
          <w:i/>
          <w:color w:val="1C1C1C"/>
          <w:spacing w:val="-7"/>
          <w:w w:val="123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12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i/>
          <w:color w:val="1C1C1C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0"/>
          <w:w w:val="144"/>
          <w:sz w:val="20"/>
          <w:szCs w:val="20"/>
        </w:rPr>
        <w:t>f</w:t>
      </w:r>
      <w:r>
        <w:rPr>
          <w:rFonts w:cs="Arial" w:hAnsi="Arial" w:eastAsia="Arial" w:ascii="Arial"/>
          <w:i/>
          <w:color w:val="1C1C1C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9"/>
          <w:w w:val="100"/>
          <w:sz w:val="20"/>
          <w:szCs w:val="20"/>
        </w:rPr>
        <w:t>Y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7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i/>
          <w:color w:val="1C1C1C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5"/>
          <w:w w:val="93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2"/>
          <w:w w:val="112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b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2"/>
          <w:w w:val="90"/>
          <w:sz w:val="20"/>
          <w:szCs w:val="20"/>
        </w:rPr>
        <w:t>.</w:t>
      </w:r>
      <w:r>
        <w:rPr>
          <w:rFonts w:cs="Arial" w:hAnsi="Arial" w:eastAsia="Arial" w:ascii="Arial"/>
          <w:i/>
          <w:color w:val="1C1C1C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i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543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4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5"/>
          <w:w w:val="11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6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5"/>
          <w:w w:val="11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5"/>
          <w:w w:val="11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4"/>
          <w:szCs w:val="24"/>
        </w:rPr>
        <w:jc w:val="left"/>
        <w:spacing w:before="5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13"/>
      </w:pPr>
      <w:r>
        <w:rPr>
          <w:rFonts w:cs="Arial" w:hAnsi="Arial" w:eastAsia="Arial" w:ascii="Arial"/>
          <w:b/>
          <w:color w:val="1C1C1C"/>
          <w:spacing w:val="3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1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1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3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1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2"/>
          <w:w w:val="96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2"/>
          <w:w w:val="108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3"/>
          <w:w w:val="99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1"/>
          <w:w w:val="107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2"/>
          <w:w w:val="103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2"/>
          <w:w w:val="102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1"/>
          <w:w w:val="105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2"/>
          <w:w w:val="102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1"/>
          <w:w w:val="109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2"/>
          <w:w w:val="107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2"/>
          <w:w w:val="102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0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"/>
        <w:ind w:left="823"/>
      </w:pP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3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9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0"/>
          <w:w w:val="101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96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0"/>
          <w:w w:val="72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5"/>
          <w:w w:val="12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3"/>
          <w:w w:val="85"/>
          <w:sz w:val="20"/>
          <w:szCs w:val="20"/>
        </w:rPr>
        <w:t>1</w:t>
      </w:r>
      <w:r>
        <w:rPr>
          <w:rFonts w:cs="Arial" w:hAnsi="Arial" w:eastAsia="Arial" w:ascii="Arial"/>
          <w:color w:val="1C1C1C"/>
          <w:spacing w:val="-4"/>
          <w:w w:val="135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5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1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lineRule="exact" w:line="220"/>
        <w:ind w:left="971" w:right="488"/>
      </w:pP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1C1C1C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4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86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3"/>
          <w:w w:val="12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3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0"/>
        <w:ind w:left="1366"/>
      </w:pP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6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03"/>
      </w:pP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3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1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color w:val="1C1C1C"/>
          <w:spacing w:val="4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1"/>
          <w:w w:val="89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1"/>
          <w:w w:val="107"/>
          <w:sz w:val="20"/>
          <w:szCs w:val="20"/>
        </w:rPr>
        <w:t>X</w:t>
      </w:r>
      <w:r>
        <w:rPr>
          <w:rFonts w:cs="Arial" w:hAnsi="Arial" w:eastAsia="Arial" w:ascii="Arial"/>
          <w:b/>
          <w:color w:val="1C1C1C"/>
          <w:spacing w:val="2"/>
          <w:w w:val="103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2"/>
          <w:w w:val="103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2"/>
          <w:w w:val="105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1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2"/>
          <w:w w:val="102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2"/>
          <w:w w:val="108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42"/>
        <w:ind w:left="818" w:right="3504" w:firstLine="5"/>
      </w:pP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4"/>
          <w:w w:val="102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7"/>
          <w:w w:val="104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3"/>
          <w:w w:val="12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0"/>
          <w:w w:val="103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7"/>
          <w:w w:val="103"/>
          <w:sz w:val="20"/>
          <w:szCs w:val="20"/>
        </w:rPr>
        <w:t>y</w:t>
      </w:r>
      <w:r>
        <w:rPr>
          <w:rFonts w:cs="Arial" w:hAnsi="Arial" w:eastAsia="Arial" w:ascii="Arial"/>
          <w:b/>
          <w:color w:val="1C1C1C"/>
          <w:spacing w:val="0"/>
          <w:w w:val="81"/>
          <w:sz w:val="20"/>
          <w:szCs w:val="20"/>
        </w:rPr>
        <w:t>,</w:t>
      </w:r>
      <w:r>
        <w:rPr>
          <w:rFonts w:cs="Arial" w:hAnsi="Arial" w:eastAsia="Arial" w:ascii="Arial"/>
          <w:b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3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80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46"/>
          <w:w w:val="18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9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i/>
          <w:color w:val="1C1C1C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5"/>
          <w:w w:val="101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7"/>
          <w:w w:val="123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5"/>
          <w:w w:val="112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12"/>
          <w:w w:val="117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(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82"/>
          <w:sz w:val="20"/>
          <w:szCs w:val="20"/>
        </w:rPr>
        <w:t>)</w:t>
      </w:r>
      <w:r>
        <w:rPr>
          <w:rFonts w:cs="Arial" w:hAnsi="Arial" w:eastAsia="Arial" w:ascii="Arial"/>
          <w:color w:val="1C1C1C"/>
          <w:spacing w:val="0"/>
          <w:w w:val="82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i/>
          <w:color w:val="1C1C1C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"/>
          <w:w w:val="90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7"/>
          <w:w w:val="112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17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103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5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7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3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3"/>
          <w:w w:val="103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3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18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ind w:left="833"/>
      </w:pPr>
      <w:r>
        <w:rPr>
          <w:rFonts w:cs="Arial" w:hAnsi="Arial" w:eastAsia="Arial" w:ascii="Arial"/>
          <w:i/>
          <w:color w:val="1C1C1C"/>
          <w:spacing w:val="-14"/>
          <w:w w:val="98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h</w:t>
      </w:r>
      <w:r>
        <w:rPr>
          <w:rFonts w:cs="Arial" w:hAnsi="Arial" w:eastAsia="Arial" w:ascii="Arial"/>
          <w:i/>
          <w:color w:val="1C1C1C"/>
          <w:spacing w:val="-7"/>
          <w:w w:val="135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0"/>
          <w:w w:val="107"/>
          <w:sz w:val="20"/>
          <w:szCs w:val="20"/>
        </w:rPr>
        <w:t>g</w:t>
      </w:r>
      <w:r>
        <w:rPr>
          <w:rFonts w:cs="Arial" w:hAnsi="Arial" w:eastAsia="Arial" w:ascii="Arial"/>
          <w:i/>
          <w:color w:val="1C1C1C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4"/>
          <w:w w:val="97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7"/>
          <w:w w:val="112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-4"/>
          <w:w w:val="107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12"/>
          <w:w w:val="117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0"/>
          <w:w w:val="54"/>
          <w:sz w:val="20"/>
          <w:szCs w:val="20"/>
        </w:rPr>
        <w:t>,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ry</w:t>
      </w:r>
      <w:r>
        <w:rPr>
          <w:rFonts w:cs="Arial" w:hAnsi="Arial" w:eastAsia="Arial" w:ascii="Arial"/>
          <w:color w:val="1C1C1C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14"/>
      </w:pP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-6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1C1C1C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1C1C1C"/>
          <w:spacing w:val="-4"/>
          <w:w w:val="102"/>
          <w:sz w:val="20"/>
          <w:szCs w:val="20"/>
        </w:rPr>
        <w:t>h</w:t>
      </w:r>
      <w:r>
        <w:rPr>
          <w:rFonts w:cs="Arial" w:hAnsi="Arial" w:eastAsia="Arial" w:ascii="Arial"/>
          <w:b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b/>
          <w:color w:val="1C1C1C"/>
          <w:spacing w:val="-7"/>
          <w:w w:val="101"/>
          <w:sz w:val="20"/>
          <w:szCs w:val="20"/>
        </w:rPr>
        <w:t>m</w:t>
      </w:r>
      <w:r>
        <w:rPr>
          <w:rFonts w:cs="Arial" w:hAnsi="Arial" w:eastAsia="Arial" w:ascii="Arial"/>
          <w:b/>
          <w:color w:val="1C1C1C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-4"/>
          <w:w w:val="103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-3"/>
          <w:w w:val="120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0"/>
          <w:w w:val="103"/>
          <w:sz w:val="20"/>
          <w:szCs w:val="20"/>
        </w:rPr>
        <w:t>r</w:t>
      </w:r>
      <w:r>
        <w:rPr>
          <w:rFonts w:cs="Arial" w:hAnsi="Arial" w:eastAsia="Arial" w:ascii="Arial"/>
          <w:b/>
          <w:color w:val="1C1C1C"/>
          <w:spacing w:val="-7"/>
          <w:w w:val="103"/>
          <w:sz w:val="20"/>
          <w:szCs w:val="20"/>
        </w:rPr>
        <w:t>y</w:t>
      </w:r>
      <w:r>
        <w:rPr>
          <w:rFonts w:cs="Arial" w:hAnsi="Arial" w:eastAsia="Arial" w:ascii="Arial"/>
          <w:b/>
          <w:color w:val="1C1C1C"/>
          <w:spacing w:val="0"/>
          <w:w w:val="81"/>
          <w:sz w:val="20"/>
          <w:szCs w:val="20"/>
        </w:rPr>
        <w:t>,</w:t>
      </w:r>
      <w:r>
        <w:rPr>
          <w:rFonts w:cs="Arial" w:hAnsi="Arial" w:eastAsia="Arial" w:ascii="Arial"/>
          <w:b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7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63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72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37"/>
          <w:w w:val="172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4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0</w:t>
      </w:r>
      <w:r>
        <w:rPr>
          <w:rFonts w:cs="Arial" w:hAnsi="Arial" w:eastAsia="Arial" w:ascii="Arial"/>
          <w:color w:val="1C1C1C"/>
          <w:spacing w:val="-5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105"/>
          <w:sz w:val="20"/>
          <w:szCs w:val="20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09"/>
      </w:pP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i/>
          <w:color w:val="1C1C1C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"/>
          <w:w w:val="81"/>
          <w:sz w:val="20"/>
          <w:szCs w:val="20"/>
        </w:rPr>
        <w:t>I</w:t>
      </w:r>
      <w:r>
        <w:rPr>
          <w:rFonts w:cs="Arial" w:hAnsi="Arial" w:eastAsia="Arial" w:ascii="Arial"/>
          <w:i/>
          <w:color w:val="1C1C1C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s</w:t>
      </w:r>
      <w:r>
        <w:rPr>
          <w:rFonts w:cs="Arial" w:hAnsi="Arial" w:eastAsia="Arial" w:ascii="Arial"/>
          <w:i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8"/>
          <w:w w:val="120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o</w:t>
      </w:r>
      <w:r>
        <w:rPr>
          <w:rFonts w:cs="Arial" w:hAnsi="Arial" w:eastAsia="Arial" w:ascii="Arial"/>
          <w:i/>
          <w:color w:val="1C1C1C"/>
          <w:spacing w:val="-3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0"/>
          <w:w w:val="36"/>
          <w:sz w:val="20"/>
          <w:szCs w:val="20"/>
        </w:rPr>
        <w:t>,</w:t>
      </w:r>
      <w:r>
        <w:rPr>
          <w:rFonts w:cs="Arial" w:hAnsi="Arial" w:eastAsia="Arial" w:ascii="Arial"/>
          <w:i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1C1C1C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4"/>
          <w:w w:val="96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5"/>
          <w:w w:val="11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95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09"/>
      </w:pP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L</w:t>
      </w:r>
      <w:r>
        <w:rPr>
          <w:rFonts w:cs="Arial" w:hAnsi="Arial" w:eastAsia="Arial" w:ascii="Arial"/>
          <w:i/>
          <w:color w:val="1C1C1C"/>
          <w:spacing w:val="-4"/>
          <w:w w:val="103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4"/>
          <w:w w:val="110"/>
          <w:sz w:val="20"/>
          <w:szCs w:val="20"/>
        </w:rPr>
        <w:t>c</w:t>
      </w:r>
      <w:r>
        <w:rPr>
          <w:rFonts w:cs="Arial" w:hAnsi="Arial" w:eastAsia="Arial" w:ascii="Arial"/>
          <w:i/>
          <w:color w:val="1C1C1C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u</w:t>
      </w:r>
      <w:r>
        <w:rPr>
          <w:rFonts w:cs="Arial" w:hAnsi="Arial" w:eastAsia="Arial" w:ascii="Arial"/>
          <w:i/>
          <w:color w:val="1C1C1C"/>
          <w:spacing w:val="-8"/>
          <w:w w:val="120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1C1C1C"/>
          <w:spacing w:val="-3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1C1C1C"/>
          <w:spacing w:val="0"/>
          <w:w w:val="36"/>
          <w:sz w:val="20"/>
          <w:szCs w:val="20"/>
        </w:rPr>
        <w:t>,</w:t>
      </w:r>
      <w:r>
        <w:rPr>
          <w:rFonts w:cs="Arial" w:hAnsi="Arial" w:eastAsia="Arial" w:ascii="Arial"/>
          <w:i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5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7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ry</w:t>
      </w:r>
      <w:r>
        <w:rPr>
          <w:rFonts w:cs="Arial" w:hAnsi="Arial" w:eastAsia="Arial" w:ascii="Arial"/>
          <w:color w:val="1C1C1C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36"/>
          <w:sz w:val="20"/>
          <w:szCs w:val="20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ind w:left="4303" w:right="4449"/>
        <w:sectPr>
          <w:pgSz w:w="12240" w:h="15840"/>
          <w:pgMar w:top="420" w:bottom="280" w:left="900" w:right="1020"/>
        </w:sectPr>
      </w:pPr>
      <w:r>
        <w:rPr>
          <w:rFonts w:cs="Arial" w:hAnsi="Arial" w:eastAsia="Arial" w:ascii="Arial"/>
          <w:i/>
          <w:color w:val="1C1C1C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i/>
          <w:color w:val="1C1C1C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i/>
          <w:color w:val="1C1C1C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i/>
          <w:color w:val="1C1C1C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i/>
          <w:color w:val="1C1C1C"/>
          <w:spacing w:val="-6"/>
          <w:w w:val="100"/>
          <w:sz w:val="18"/>
          <w:szCs w:val="18"/>
        </w:rPr>
        <w:t>i</w:t>
      </w:r>
      <w:r>
        <w:rPr>
          <w:rFonts w:cs="Arial" w:hAnsi="Arial" w:eastAsia="Arial" w:ascii="Arial"/>
          <w:i/>
          <w:color w:val="1C1C1C"/>
          <w:spacing w:val="-2"/>
          <w:w w:val="100"/>
          <w:sz w:val="18"/>
          <w:szCs w:val="18"/>
        </w:rPr>
        <w:t>s</w:t>
      </w:r>
      <w:r>
        <w:rPr>
          <w:rFonts w:cs="Arial" w:hAnsi="Arial" w:eastAsia="Arial" w:ascii="Arial"/>
          <w:i/>
          <w:color w:val="1C1C1C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i/>
          <w:color w:val="1C1C1C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1C1C1C"/>
          <w:spacing w:val="-11"/>
          <w:w w:val="115"/>
          <w:sz w:val="18"/>
          <w:szCs w:val="18"/>
        </w:rPr>
        <w:t>r</w:t>
      </w:r>
      <w:r>
        <w:rPr>
          <w:rFonts w:cs="Arial" w:hAnsi="Arial" w:eastAsia="Arial" w:ascii="Arial"/>
          <w:i/>
          <w:color w:val="1C1C1C"/>
          <w:spacing w:val="-3"/>
          <w:w w:val="94"/>
          <w:sz w:val="18"/>
          <w:szCs w:val="18"/>
        </w:rPr>
        <w:t>e</w:t>
      </w:r>
      <w:r>
        <w:rPr>
          <w:rFonts w:cs="Arial" w:hAnsi="Arial" w:eastAsia="Arial" w:ascii="Arial"/>
          <w:i/>
          <w:color w:val="1C1C1C"/>
          <w:spacing w:val="-3"/>
          <w:w w:val="110"/>
          <w:sz w:val="18"/>
          <w:szCs w:val="18"/>
        </w:rPr>
        <w:t>s</w:t>
      </w:r>
      <w:r>
        <w:rPr>
          <w:rFonts w:cs="Arial" w:hAnsi="Arial" w:eastAsia="Arial" w:ascii="Arial"/>
          <w:i/>
          <w:color w:val="1C1C1C"/>
          <w:spacing w:val="-3"/>
          <w:w w:val="99"/>
          <w:sz w:val="18"/>
          <w:szCs w:val="18"/>
        </w:rPr>
        <w:t>u</w:t>
      </w:r>
      <w:r>
        <w:rPr>
          <w:rFonts w:cs="Arial" w:hAnsi="Arial" w:eastAsia="Arial" w:ascii="Arial"/>
          <w:i/>
          <w:color w:val="1C1C1C"/>
          <w:spacing w:val="-4"/>
          <w:w w:val="102"/>
          <w:sz w:val="18"/>
          <w:szCs w:val="18"/>
        </w:rPr>
        <w:t>m</w:t>
      </w:r>
      <w:r>
        <w:rPr>
          <w:rFonts w:cs="Arial" w:hAnsi="Arial" w:eastAsia="Arial" w:ascii="Arial"/>
          <w:i/>
          <w:color w:val="1C1C1C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i/>
          <w:color w:val="1C1C1C"/>
          <w:spacing w:val="0"/>
          <w:w w:val="59"/>
          <w:sz w:val="18"/>
          <w:szCs w:val="18"/>
        </w:rPr>
        <w:t>,</w:t>
      </w:r>
      <w:r>
        <w:rPr>
          <w:rFonts w:cs="Arial" w:hAnsi="Arial" w:eastAsia="Arial" w:ascii="Arial"/>
          <w:i/>
          <w:color w:val="1C1C1C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1C1C1C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1C1C1C"/>
          <w:spacing w:val="0"/>
          <w:w w:val="94"/>
          <w:sz w:val="18"/>
          <w:szCs w:val="18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2"/>
          <w:szCs w:val="12"/>
        </w:rPr>
        <w:jc w:val="right"/>
        <w:spacing w:before="79"/>
        <w:ind w:right="430"/>
      </w:pPr>
      <w:r>
        <w:rPr>
          <w:rFonts w:cs="Arial" w:hAnsi="Arial" w:eastAsia="Arial" w:ascii="Arial"/>
          <w:b/>
          <w:i/>
          <w:color w:val="383838"/>
          <w:w w:val="129"/>
          <w:sz w:val="12"/>
          <w:szCs w:val="12"/>
        </w:rPr>
        <w:t>G</w:t>
      </w:r>
      <w:r>
        <w:rPr>
          <w:rFonts w:cs="Arial" w:hAnsi="Arial" w:eastAsia="Arial" w:ascii="Arial"/>
          <w:b/>
          <w:i/>
          <w:color w:val="383838"/>
          <w:spacing w:val="-19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0"/>
          <w:w w:val="100"/>
          <w:sz w:val="12"/>
          <w:szCs w:val="12"/>
        </w:rPr>
        <w:t>RA</w:t>
      </w:r>
      <w:r>
        <w:rPr>
          <w:rFonts w:cs="Arial" w:hAnsi="Arial" w:eastAsia="Arial" w:ascii="Arial"/>
          <w:b/>
          <w:i/>
          <w:color w:val="383838"/>
          <w:spacing w:val="14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0"/>
          <w:w w:val="134"/>
          <w:sz w:val="12"/>
          <w:szCs w:val="12"/>
        </w:rPr>
        <w:t>D</w:t>
      </w:r>
      <w:r>
        <w:rPr>
          <w:rFonts w:cs="Arial" w:hAnsi="Arial" w:eastAsia="Arial" w:ascii="Arial"/>
          <w:b/>
          <w:i/>
          <w:color w:val="383838"/>
          <w:spacing w:val="-15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2"/>
          <w:w w:val="100"/>
          <w:sz w:val="12"/>
          <w:szCs w:val="12"/>
        </w:rPr>
        <w:t>U</w:t>
      </w:r>
      <w:r>
        <w:rPr>
          <w:rFonts w:cs="Arial" w:hAnsi="Arial" w:eastAsia="Arial" w:ascii="Arial"/>
          <w:b/>
          <w:i/>
          <w:color w:val="383838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b/>
          <w:i/>
          <w:color w:val="383838"/>
          <w:spacing w:val="22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1"/>
          <w:w w:val="130"/>
          <w:sz w:val="12"/>
          <w:szCs w:val="12"/>
        </w:rPr>
        <w:t>T</w:t>
      </w:r>
      <w:r>
        <w:rPr>
          <w:rFonts w:cs="Arial" w:hAnsi="Arial" w:eastAsia="Arial" w:ascii="Arial"/>
          <w:b/>
          <w:i/>
          <w:color w:val="383838"/>
          <w:spacing w:val="0"/>
          <w:w w:val="130"/>
          <w:sz w:val="12"/>
          <w:szCs w:val="12"/>
        </w:rPr>
        <w:t>E</w:t>
      </w:r>
      <w:r>
        <w:rPr>
          <w:rFonts w:cs="Arial" w:hAnsi="Arial" w:eastAsia="Arial" w:ascii="Arial"/>
          <w:b/>
          <w:i/>
          <w:color w:val="383838"/>
          <w:spacing w:val="10"/>
          <w:w w:val="130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0"/>
          <w:w w:val="139"/>
          <w:sz w:val="12"/>
          <w:szCs w:val="12"/>
        </w:rPr>
        <w:t>R</w:t>
      </w:r>
      <w:r>
        <w:rPr>
          <w:rFonts w:cs="Arial" w:hAnsi="Arial" w:eastAsia="Arial" w:ascii="Arial"/>
          <w:b/>
          <w:i/>
          <w:color w:val="383838"/>
          <w:spacing w:val="-19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2"/>
          <w:w w:val="130"/>
          <w:sz w:val="12"/>
          <w:szCs w:val="12"/>
        </w:rPr>
        <w:t>E</w:t>
      </w:r>
      <w:r>
        <w:rPr>
          <w:rFonts w:cs="Arial" w:hAnsi="Arial" w:eastAsia="Arial" w:ascii="Arial"/>
          <w:b/>
          <w:i/>
          <w:color w:val="383838"/>
          <w:spacing w:val="0"/>
          <w:w w:val="120"/>
          <w:sz w:val="12"/>
          <w:szCs w:val="12"/>
        </w:rPr>
        <w:t>S</w:t>
      </w:r>
      <w:r>
        <w:rPr>
          <w:rFonts w:cs="Arial" w:hAnsi="Arial" w:eastAsia="Arial" w:ascii="Arial"/>
          <w:b/>
          <w:i/>
          <w:color w:val="383838"/>
          <w:spacing w:val="-19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0"/>
          <w:w w:val="100"/>
          <w:sz w:val="12"/>
          <w:szCs w:val="12"/>
        </w:rPr>
        <w:t>U</w:t>
      </w:r>
      <w:r>
        <w:rPr>
          <w:rFonts w:cs="Arial" w:hAnsi="Arial" w:eastAsia="Arial" w:ascii="Arial"/>
          <w:b/>
          <w:i/>
          <w:color w:val="383838"/>
          <w:spacing w:val="-5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b/>
          <w:i/>
          <w:color w:val="383838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0"/>
          <w:w w:val="130"/>
          <w:sz w:val="12"/>
          <w:szCs w:val="12"/>
        </w:rPr>
        <w:t>E</w:t>
      </w:r>
      <w:r>
        <w:rPr>
          <w:rFonts w:cs="Arial" w:hAnsi="Arial" w:eastAsia="Arial" w:ascii="Arial"/>
          <w:b/>
          <w:i/>
          <w:color w:val="383838"/>
          <w:spacing w:val="6"/>
          <w:w w:val="130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-5"/>
          <w:w w:val="156"/>
          <w:sz w:val="12"/>
          <w:szCs w:val="12"/>
        </w:rPr>
        <w:t>E</w:t>
      </w:r>
      <w:r>
        <w:rPr>
          <w:rFonts w:cs="Arial" w:hAnsi="Arial" w:eastAsia="Arial" w:ascii="Arial"/>
          <w:b/>
          <w:i/>
          <w:color w:val="383838"/>
          <w:spacing w:val="3"/>
          <w:w w:val="135"/>
          <w:sz w:val="12"/>
          <w:szCs w:val="12"/>
        </w:rPr>
        <w:t>X</w:t>
      </w:r>
      <w:r>
        <w:rPr>
          <w:rFonts w:cs="Arial" w:hAnsi="Arial" w:eastAsia="Arial" w:ascii="Arial"/>
          <w:b/>
          <w:i/>
          <w:color w:val="383838"/>
          <w:spacing w:val="0"/>
          <w:w w:val="115"/>
          <w:sz w:val="12"/>
          <w:szCs w:val="12"/>
        </w:rPr>
        <w:t>A</w:t>
      </w:r>
      <w:r>
        <w:rPr>
          <w:rFonts w:cs="Arial" w:hAnsi="Arial" w:eastAsia="Arial" w:ascii="Arial"/>
          <w:b/>
          <w:i/>
          <w:color w:val="383838"/>
          <w:spacing w:val="-18"/>
          <w:w w:val="100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14"/>
          <w:w w:val="123"/>
          <w:sz w:val="12"/>
          <w:szCs w:val="12"/>
        </w:rPr>
        <w:t>M</w:t>
      </w:r>
      <w:r>
        <w:rPr>
          <w:rFonts w:cs="Arial" w:hAnsi="Arial" w:eastAsia="Arial" w:ascii="Arial"/>
          <w:b/>
          <w:i/>
          <w:color w:val="383838"/>
          <w:spacing w:val="12"/>
          <w:w w:val="123"/>
          <w:sz w:val="12"/>
          <w:szCs w:val="12"/>
        </w:rPr>
        <w:t>P</w:t>
      </w:r>
      <w:r>
        <w:rPr>
          <w:rFonts w:cs="Arial" w:hAnsi="Arial" w:eastAsia="Arial" w:ascii="Arial"/>
          <w:b/>
          <w:i/>
          <w:color w:val="383838"/>
          <w:spacing w:val="16"/>
          <w:w w:val="123"/>
          <w:sz w:val="12"/>
          <w:szCs w:val="12"/>
        </w:rPr>
        <w:t>L</w:t>
      </w:r>
      <w:r>
        <w:rPr>
          <w:rFonts w:cs="Arial" w:hAnsi="Arial" w:eastAsia="Arial" w:ascii="Arial"/>
          <w:b/>
          <w:i/>
          <w:color w:val="383838"/>
          <w:spacing w:val="0"/>
          <w:w w:val="123"/>
          <w:sz w:val="12"/>
          <w:szCs w:val="12"/>
        </w:rPr>
        <w:t>E</w:t>
      </w:r>
      <w:r>
        <w:rPr>
          <w:rFonts w:cs="Arial" w:hAnsi="Arial" w:eastAsia="Arial" w:ascii="Arial"/>
          <w:b/>
          <w:i/>
          <w:color w:val="383838"/>
          <w:spacing w:val="11"/>
          <w:w w:val="123"/>
          <w:sz w:val="12"/>
          <w:szCs w:val="12"/>
        </w:rPr>
        <w:t> </w:t>
      </w:r>
      <w:r>
        <w:rPr>
          <w:rFonts w:cs="Arial" w:hAnsi="Arial" w:eastAsia="Arial" w:ascii="Arial"/>
          <w:b/>
          <w:i/>
          <w:color w:val="383838"/>
          <w:spacing w:val="9"/>
          <w:w w:val="181"/>
          <w:sz w:val="12"/>
          <w:szCs w:val="12"/>
        </w:rPr>
        <w:t>#</w:t>
      </w:r>
      <w:r>
        <w:rPr>
          <w:rFonts w:cs="Arial" w:hAnsi="Arial" w:eastAsia="Arial" w:ascii="Arial"/>
          <w:b/>
          <w:i/>
          <w:color w:val="383838"/>
          <w:spacing w:val="0"/>
          <w:w w:val="162"/>
          <w:sz w:val="12"/>
          <w:szCs w:val="12"/>
        </w:rPr>
        <w:t>4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lineRule="exact" w:line="260"/>
        <w:ind w:left="3654" w:right="3654"/>
      </w:pPr>
      <w:r>
        <w:rPr>
          <w:rFonts w:cs="Times New Roman" w:hAnsi="Times New Roman" w:eastAsia="Times New Roman" w:ascii="Times New Roman"/>
          <w:b/>
          <w:color w:val="383838"/>
          <w:spacing w:val="5"/>
          <w:w w:val="100"/>
          <w:position w:val="-4"/>
          <w:sz w:val="28"/>
          <w:szCs w:val="28"/>
        </w:rPr>
        <w:t>J</w:t>
      </w:r>
      <w:r>
        <w:rPr>
          <w:rFonts w:cs="Times New Roman" w:hAnsi="Times New Roman" w:eastAsia="Times New Roman" w:ascii="Times New Roman"/>
          <w:b/>
          <w:color w:val="383838"/>
          <w:spacing w:val="4"/>
          <w:w w:val="100"/>
          <w:position w:val="-4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7"/>
          <w:w w:val="100"/>
          <w:position w:val="-4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4"/>
          <w:w w:val="100"/>
          <w:position w:val="-4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4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56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3"/>
          <w:w w:val="95"/>
          <w:position w:val="-4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5"/>
          <w:position w:val="-4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color w:val="383838"/>
          <w:spacing w:val="37"/>
          <w:w w:val="95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6"/>
          <w:w w:val="95"/>
          <w:position w:val="-4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6"/>
          <w:w w:val="101"/>
          <w:position w:val="-4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5"/>
          <w:w w:val="106"/>
          <w:position w:val="-4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3"/>
          <w:w w:val="108"/>
          <w:position w:val="-4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6"/>
          <w:w w:val="101"/>
          <w:position w:val="-4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4"/>
          <w:w w:val="105"/>
          <w:position w:val="-4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4"/>
          <w:w w:val="105"/>
          <w:position w:val="-4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5"/>
          <w:position w:val="-4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lineRule="exact" w:line="380"/>
        <w:ind w:left="865" w:right="875"/>
      </w:pPr>
      <w:r>
        <w:pict>
          <v:shape type="#_x0000_t202" style="position:absolute;margin-left:155.28pt;margin-top:-16.057pt;width:24.8812pt;height:38pt;mso-position-horizontal-relative:page;mso-position-vertical-relative:paragraph;z-index:-713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76"/>
                      <w:szCs w:val="76"/>
                    </w:rPr>
                    <w:jc w:val="left"/>
                    <w:spacing w:lineRule="exact" w:line="760"/>
                    <w:ind w:right="-134"/>
                  </w:pPr>
                  <w:r>
                    <w:rPr>
                      <w:rFonts w:cs="Arial" w:hAnsi="Arial" w:eastAsia="Arial" w:ascii="Arial"/>
                      <w:color w:val="383838"/>
                      <w:w w:val="37"/>
                      <w:position w:val="-1"/>
                      <w:sz w:val="76"/>
                      <w:szCs w:val="76"/>
                    </w:rPr>
                    <w:t>L</w:t>
                  </w:r>
                  <w:r>
                    <w:rPr>
                      <w:rFonts w:cs="Arial" w:hAnsi="Arial" w:eastAsia="Arial" w:ascii="Arial"/>
                      <w:color w:val="383838"/>
                      <w:spacing w:val="6"/>
                      <w:w w:val="37"/>
                      <w:position w:val="-1"/>
                      <w:sz w:val="76"/>
                      <w:szCs w:val="76"/>
                    </w:rPr>
                    <w:t>.</w:t>
                  </w:r>
                  <w:r>
                    <w:rPr>
                      <w:rFonts w:cs="Arial" w:hAnsi="Arial" w:eastAsia="Arial" w:ascii="Arial"/>
                      <w:color w:val="383838"/>
                      <w:spacing w:val="1"/>
                      <w:w w:val="70"/>
                      <w:position w:val="-1"/>
                      <w:sz w:val="76"/>
                      <w:szCs w:val="76"/>
                    </w:rPr>
                    <w:t>.</w:t>
                  </w:r>
                  <w:r>
                    <w:rPr>
                      <w:rFonts w:cs="Arial" w:hAnsi="Arial" w:eastAsia="Arial" w:ascii="Arial"/>
                      <w:color w:val="383838"/>
                      <w:spacing w:val="0"/>
                      <w:w w:val="43"/>
                      <w:position w:val="-1"/>
                      <w:sz w:val="76"/>
                      <w:szCs w:val="76"/>
                    </w:rPr>
                    <w:t>·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76"/>
                      <w:szCs w:val="7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position w:val="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position w:val="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1"/>
          <w:sz w:val="18"/>
          <w:szCs w:val="18"/>
        </w:rPr>
        <w:t>20</w:t>
      </w:r>
      <w:r>
        <w:rPr>
          <w:rFonts w:cs="Times New Roman" w:hAnsi="Times New Roman" w:eastAsia="Times New Roman" w:ascii="Times New Roman"/>
          <w:color w:val="383838"/>
          <w:spacing w:val="27"/>
          <w:w w:val="100"/>
          <w:position w:val="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B4B4B"/>
          <w:spacing w:val="-1"/>
          <w:w w:val="62"/>
          <w:position w:val="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34"/>
          <w:position w:val="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1"/>
          <w:sz w:val="28"/>
          <w:szCs w:val="28"/>
        </w:rPr>
        <w:t>        </w:t>
      </w:r>
      <w:r>
        <w:rPr>
          <w:rFonts w:cs="Times New Roman" w:hAnsi="Times New Roman" w:eastAsia="Times New Roman" w:ascii="Times New Roman"/>
          <w:color w:val="383838"/>
          <w:spacing w:val="3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position w:val="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274"/>
          <w:position w:val="1"/>
          <w:sz w:val="18"/>
          <w:szCs w:val="18"/>
        </w:rPr>
        <w:t>al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23"/>
          <w:position w:val="1"/>
          <w:sz w:val="22"/>
          <w:szCs w:val="22"/>
        </w:rPr>
        <w:t>[</w:t>
      </w:r>
      <w:r>
        <w:rPr>
          <w:rFonts w:cs="Times New Roman" w:hAnsi="Times New Roman" w:eastAsia="Times New Roman" w:ascii="Times New Roman"/>
          <w:b/>
          <w:color w:val="383838"/>
          <w:spacing w:val="-5"/>
          <w:w w:val="123"/>
          <w:position w:val="1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color w:val="383838"/>
          <w:spacing w:val="-3"/>
          <w:w w:val="146"/>
          <w:position w:val="1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-2"/>
          <w:w w:val="85"/>
          <w:position w:val="1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-28"/>
          <w:w w:val="242"/>
          <w:position w:val="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b/>
          <w:color w:val="383838"/>
          <w:spacing w:val="-7"/>
          <w:w w:val="475"/>
          <w:position w:val="1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position w:val="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color w:val="383838"/>
          <w:spacing w:val="-1"/>
          <w:w w:val="69"/>
          <w:position w:val="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color w:val="383838"/>
          <w:spacing w:val="0"/>
          <w:w w:val="65"/>
          <w:position w:val="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color w:val="383838"/>
          <w:spacing w:val="-1"/>
          <w:w w:val="69"/>
          <w:position w:val="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color w:val="383838"/>
          <w:spacing w:val="0"/>
          <w:w w:val="59"/>
          <w:position w:val="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color w:val="383838"/>
          <w:spacing w:val="1"/>
          <w:w w:val="59"/>
          <w:position w:val="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1"/>
          <w:sz w:val="28"/>
          <w:szCs w:val="28"/>
        </w:rPr>
        <w:t>·.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64"/>
          <w:position w:val="1"/>
          <w:sz w:val="42"/>
          <w:szCs w:val="42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-40"/>
          <w:w w:val="64"/>
          <w:position w:val="1"/>
          <w:sz w:val="42"/>
          <w:szCs w:val="42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4"/>
          <w:w w:val="124"/>
          <w:position w:val="1"/>
          <w:sz w:val="42"/>
          <w:szCs w:val="42"/>
        </w:rPr>
        <w:t>: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68"/>
          <w:position w:val="1"/>
          <w:sz w:val="30"/>
          <w:szCs w:val="30"/>
        </w:rPr>
        <w:t>41</w:t>
      </w:r>
      <w:r>
        <w:rPr>
          <w:rFonts w:cs="Times New Roman" w:hAnsi="Times New Roman" w:eastAsia="Times New Roman" w:ascii="Times New Roman"/>
          <w:i/>
          <w:color w:val="383838"/>
          <w:spacing w:val="6"/>
          <w:w w:val="68"/>
          <w:position w:val="1"/>
          <w:sz w:val="30"/>
          <w:szCs w:val="30"/>
        </w:rPr>
        <w:t>9</w:t>
      </w:r>
      <w:r>
        <w:rPr>
          <w:rFonts w:cs="Times New Roman" w:hAnsi="Times New Roman" w:eastAsia="Times New Roman" w:ascii="Times New Roman"/>
          <w:color w:val="383838"/>
          <w:spacing w:val="4"/>
          <w:w w:val="132"/>
          <w:position w:val="1"/>
          <w:sz w:val="30"/>
          <w:szCs w:val="30"/>
        </w:rPr>
        <w:t>1</w:t>
      </w:r>
      <w:r>
        <w:rPr>
          <w:rFonts w:cs="Times New Roman" w:hAnsi="Times New Roman" w:eastAsia="Times New Roman" w:ascii="Times New Roman"/>
          <w:b/>
          <w:color w:val="383838"/>
          <w:spacing w:val="-3"/>
          <w:w w:val="79"/>
          <w:position w:val="1"/>
          <w:sz w:val="30"/>
          <w:szCs w:val="30"/>
        </w:rPr>
        <w:t>5</w:t>
      </w:r>
      <w:r>
        <w:rPr>
          <w:rFonts w:cs="Times New Roman" w:hAnsi="Times New Roman" w:eastAsia="Times New Roman" w:ascii="Times New Roman"/>
          <w:b/>
          <w:color w:val="383838"/>
          <w:spacing w:val="-3"/>
          <w:w w:val="69"/>
          <w:position w:val="1"/>
          <w:sz w:val="30"/>
          <w:szCs w:val="30"/>
        </w:rPr>
        <w:t>5</w:t>
      </w:r>
      <w:r>
        <w:rPr>
          <w:rFonts w:cs="Times New Roman" w:hAnsi="Times New Roman" w:eastAsia="Times New Roman" w:ascii="Times New Roman"/>
          <w:b/>
          <w:color w:val="383838"/>
          <w:spacing w:val="-3"/>
          <w:w w:val="66"/>
          <w:position w:val="1"/>
          <w:sz w:val="30"/>
          <w:szCs w:val="30"/>
        </w:rPr>
        <w:t>5</w:t>
      </w:r>
      <w:r>
        <w:rPr>
          <w:rFonts w:cs="Times New Roman" w:hAnsi="Times New Roman" w:eastAsia="Times New Roman" w:ascii="Times New Roman"/>
          <w:b/>
          <w:color w:val="383838"/>
          <w:spacing w:val="-2"/>
          <w:w w:val="74"/>
          <w:position w:val="1"/>
          <w:sz w:val="30"/>
          <w:szCs w:val="30"/>
        </w:rPr>
        <w:t>-</w:t>
      </w:r>
      <w:r>
        <w:rPr>
          <w:rFonts w:cs="Times New Roman" w:hAnsi="Times New Roman" w:eastAsia="Times New Roman" w:ascii="Times New Roman"/>
          <w:b/>
          <w:color w:val="383838"/>
          <w:spacing w:val="-2"/>
          <w:w w:val="72"/>
          <w:position w:val="1"/>
          <w:sz w:val="30"/>
          <w:szCs w:val="30"/>
        </w:rPr>
        <w:t>4</w:t>
      </w:r>
      <w:r>
        <w:rPr>
          <w:rFonts w:cs="Times New Roman" w:hAnsi="Times New Roman" w:eastAsia="Times New Roman" w:ascii="Times New Roman"/>
          <w:b/>
          <w:color w:val="383838"/>
          <w:spacing w:val="-3"/>
          <w:w w:val="66"/>
          <w:position w:val="1"/>
          <w:sz w:val="30"/>
          <w:szCs w:val="30"/>
        </w:rPr>
        <w:t>3</w:t>
      </w:r>
      <w:r>
        <w:rPr>
          <w:rFonts w:cs="Times New Roman" w:hAnsi="Times New Roman" w:eastAsia="Times New Roman" w:ascii="Times New Roman"/>
          <w:b/>
          <w:color w:val="383838"/>
          <w:spacing w:val="-4"/>
          <w:w w:val="76"/>
          <w:position w:val="1"/>
          <w:sz w:val="30"/>
          <w:szCs w:val="30"/>
        </w:rPr>
        <w:t>2</w:t>
      </w:r>
      <w:r>
        <w:rPr>
          <w:rFonts w:cs="Times New Roman" w:hAnsi="Times New Roman" w:eastAsia="Times New Roman" w:ascii="Times New Roman"/>
          <w:b/>
          <w:color w:val="383838"/>
          <w:spacing w:val="-4"/>
          <w:w w:val="86"/>
          <w:position w:val="1"/>
          <w:sz w:val="30"/>
          <w:szCs w:val="30"/>
        </w:rPr>
        <w:t>1</w:t>
      </w:r>
      <w:r>
        <w:rPr>
          <w:rFonts w:cs="Arial" w:hAnsi="Arial" w:eastAsia="Arial" w:ascii="Arial"/>
          <w:color w:val="383838"/>
          <w:spacing w:val="0"/>
          <w:w w:val="138"/>
          <w:position w:val="1"/>
          <w:sz w:val="20"/>
          <w:szCs w:val="20"/>
        </w:rPr>
        <w:t>±</w:t>
      </w:r>
      <w:r>
        <w:rPr>
          <w:rFonts w:cs="Arial" w:hAnsi="Arial" w:eastAsia="Arial" w:ascii="Arial"/>
          <w:color w:val="383838"/>
          <w:spacing w:val="0"/>
          <w:w w:val="100"/>
          <w:position w:val="1"/>
          <w:sz w:val="20"/>
          <w:szCs w:val="20"/>
        </w:rPr>
        <w:t>  </w:t>
      </w:r>
      <w:r>
        <w:rPr>
          <w:rFonts w:cs="Arial" w:hAnsi="Arial" w:eastAsia="Arial" w:ascii="Arial"/>
          <w:color w:val="383838"/>
          <w:spacing w:val="-25"/>
          <w:w w:val="100"/>
          <w:position w:val="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i/>
          <w:color w:val="666666"/>
          <w:spacing w:val="0"/>
          <w:w w:val="11"/>
          <w:position w:val="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b/>
          <w:i/>
          <w:color w:val="666666"/>
          <w:spacing w:val="1"/>
          <w:w w:val="11"/>
          <w:position w:val="1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b/>
          <w:i/>
          <w:color w:val="383838"/>
          <w:spacing w:val="0"/>
          <w:w w:val="115"/>
          <w:position w:val="1"/>
          <w:sz w:val="22"/>
          <w:szCs w:val="22"/>
        </w:rPr>
        <w:t>/</w:t>
      </w:r>
      <w:r>
        <w:rPr>
          <w:rFonts w:cs="Times New Roman" w:hAnsi="Times New Roman" w:eastAsia="Times New Roman" w:ascii="Times New Roman"/>
          <w:b/>
          <w:i/>
          <w:color w:val="383838"/>
          <w:spacing w:val="5"/>
          <w:w w:val="115"/>
          <w:position w:val="1"/>
          <w:sz w:val="22"/>
          <w:szCs w:val="22"/>
        </w:rPr>
        <w:t>2</w:t>
      </w:r>
      <w:hyperlink r:id="rId16">
        <w:r>
          <w:rPr>
            <w:rFonts w:cs="Times New Roman" w:hAnsi="Times New Roman" w:eastAsia="Times New Roman" w:ascii="Times New Roman"/>
            <w:b/>
            <w:i/>
            <w:color w:val="4B4B4B"/>
            <w:spacing w:val="5"/>
            <w:w w:val="222"/>
            <w:position w:val="1"/>
            <w:sz w:val="22"/>
            <w:szCs w:val="22"/>
          </w:rPr>
          <w:t>£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6"/>
            <w:w w:val="280"/>
            <w:position w:val="1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b/>
            <w:i/>
            <w:color w:val="4B4B4B"/>
            <w:spacing w:val="1"/>
            <w:w w:val="88"/>
            <w:position w:val="1"/>
            <w:sz w:val="22"/>
            <w:szCs w:val="22"/>
          </w:rPr>
          <w:t>s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0"/>
            <w:w w:val="154"/>
            <w:position w:val="1"/>
            <w:sz w:val="22"/>
            <w:szCs w:val="22"/>
          </w:rPr>
          <w:t>@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10"/>
            <w:w w:val="154"/>
            <w:position w:val="1"/>
            <w:sz w:val="22"/>
            <w:szCs w:val="22"/>
          </w:rPr>
          <w:t>a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0"/>
            <w:w w:val="79"/>
            <w:position w:val="1"/>
            <w:sz w:val="22"/>
            <w:szCs w:val="22"/>
          </w:rPr>
          <w:t>g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-5"/>
            <w:w w:val="79"/>
            <w:position w:val="1"/>
            <w:sz w:val="22"/>
            <w:szCs w:val="22"/>
          </w:rPr>
          <w:t>i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1"/>
            <w:w w:val="116"/>
            <w:position w:val="1"/>
            <w:sz w:val="22"/>
            <w:szCs w:val="22"/>
          </w:rPr>
          <w:t>l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0"/>
            <w:w w:val="93"/>
            <w:position w:val="1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4"/>
            <w:w w:val="93"/>
            <w:position w:val="1"/>
            <w:sz w:val="22"/>
            <w:szCs w:val="22"/>
          </w:rPr>
          <w:t>: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3"/>
            <w:w w:val="91"/>
            <w:position w:val="1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-7"/>
            <w:w w:val="208"/>
            <w:position w:val="1"/>
            <w:sz w:val="22"/>
            <w:szCs w:val="22"/>
          </w:rPr>
          <w:t>i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2"/>
            <w:w w:val="107"/>
            <w:position w:val="1"/>
            <w:sz w:val="22"/>
            <w:szCs w:val="22"/>
          </w:rPr>
          <w:t>d</w:t>
        </w:r>
        <w:r>
          <w:rPr>
            <w:rFonts w:cs="Times New Roman" w:hAnsi="Times New Roman" w:eastAsia="Times New Roman" w:ascii="Times New Roman"/>
            <w:b/>
            <w:i/>
            <w:color w:val="4B4B4B"/>
            <w:spacing w:val="2"/>
            <w:w w:val="72"/>
            <w:position w:val="1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0"/>
            <w:w w:val="53"/>
            <w:position w:val="1"/>
            <w:sz w:val="22"/>
            <w:szCs w:val="22"/>
          </w:rPr>
          <w:t>r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2"/>
            <w:w w:val="53"/>
            <w:position w:val="1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3"/>
            <w:w w:val="130"/>
            <w:position w:val="1"/>
            <w:sz w:val="22"/>
            <w:szCs w:val="22"/>
          </w:rPr>
          <w:t>c</w:t>
        </w:r>
        <w:r>
          <w:rPr>
            <w:rFonts w:cs="Times New Roman" w:hAnsi="Times New Roman" w:eastAsia="Times New Roman" w:ascii="Times New Roman"/>
            <w:b/>
            <w:i/>
            <w:color w:val="383838"/>
            <w:spacing w:val="0"/>
            <w:w w:val="217"/>
            <w:position w:val="1"/>
            <w:sz w:val="22"/>
            <w:szCs w:val="22"/>
          </w:rPr>
          <w:t>e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9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210"/>
      </w:pPr>
      <w:r>
        <w:rPr>
          <w:rFonts w:cs="Times New Roman" w:hAnsi="Times New Roman" w:eastAsia="Times New Roman" w:ascii="Times New Roman"/>
          <w:b/>
          <w:color w:val="383838"/>
          <w:spacing w:val="1"/>
          <w:w w:val="9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12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542"/>
      </w:pP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8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1"/>
          <w:w w:val="8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6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B4B4B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210"/>
        <w:sectPr>
          <w:pgSz w:w="12280" w:h="15860"/>
          <w:pgMar w:top="720" w:bottom="280" w:left="1340" w:right="1120"/>
        </w:sectPr>
      </w:pPr>
      <w:r>
        <w:rPr>
          <w:rFonts w:cs="Times New Roman" w:hAnsi="Times New Roman" w:eastAsia="Times New Roman" w:ascii="Times New Roman"/>
          <w:b/>
          <w:color w:val="383838"/>
          <w:w w:val="92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4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5"/>
          <w:position w:val="-1"/>
          <w:sz w:val="18"/>
          <w:szCs w:val="18"/>
        </w:rPr>
        <w:t>IO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6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"/>
        <w:ind w:left="426"/>
      </w:pP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6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9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1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6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762"/>
      </w:pPr>
      <w:r>
        <w:rPr>
          <w:rFonts w:cs="Times New Roman" w:hAnsi="Times New Roman" w:eastAsia="Times New Roman" w:ascii="Times New Roman"/>
          <w:color w:val="383838"/>
          <w:spacing w:val="2"/>
          <w:w w:val="9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8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1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8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27"/>
          <w:w w:val="8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4"/>
        <w:ind w:left="873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 </w:t>
      </w:r>
      <w:r>
        <w:rPr>
          <w:rFonts w:cs="Times New Roman" w:hAnsi="Times New Roman" w:eastAsia="Times New Roman" w:ascii="Times New Roman"/>
          <w:color w:val="383838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9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22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9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426"/>
      </w:pP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1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1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1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758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B.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4B4B4B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8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30"/>
          <w:w w:val="8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6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nd</w:t>
      </w:r>
      <w:r>
        <w:rPr>
          <w:rFonts w:cs="Times New Roman" w:hAnsi="Times New Roman" w:eastAsia="Times New Roman" w:ascii="Times New Roman"/>
          <w:color w:val="383838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8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4"/>
        <w:ind w:left="417"/>
      </w:pP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1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1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1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4"/>
        <w:ind w:left="748" w:right="-47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6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B4B4B"/>
          <w:spacing w:val="0"/>
          <w:w w:val="77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B4B4B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8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1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6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9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220"/>
      </w:pP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" w:lineRule="auto" w:line="250"/>
        <w:ind w:left="5" w:right="1958" w:firstLine="10"/>
      </w:pPr>
      <w:r>
        <w:br w:type="column"/>
      </w:r>
      <w:r>
        <w:rPr>
          <w:rFonts w:cs="Times New Roman" w:hAnsi="Times New Roman" w:eastAsia="Times New Roman" w:ascii="Times New Roman"/>
          <w:color w:val="383838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B4B4B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w w:val="12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w w:val="101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B4B4B"/>
          <w:w w:val="7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B4B4B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-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1"/>
          <w:w w:val="10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auto" w:line="250"/>
        <w:ind w:right="1962" w:firstLine="5"/>
        <w:sectPr>
          <w:type w:val="continuous"/>
          <w:pgSz w:w="12280" w:h="15860"/>
          <w:pgMar w:top="960" w:bottom="280" w:left="1340" w:right="1120"/>
          <w:cols w:num="2" w:equalWidth="off">
            <w:col w:w="4386" w:space="2573"/>
            <w:col w:w="2861"/>
          </w:cols>
        </w:sectPr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83838"/>
          <w:spacing w:val="0"/>
          <w:w w:val="107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-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8"/>
        <w:ind w:left="436"/>
      </w:pP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b/>
          <w:color w:val="383838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3838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20"/>
        <w:ind w:left="426"/>
      </w:pPr>
      <w:r>
        <w:rPr>
          <w:rFonts w:cs="Times New Roman" w:hAnsi="Times New Roman" w:eastAsia="Times New Roman" w:ascii="Times New Roman"/>
          <w:i/>
          <w:color w:val="383838"/>
          <w:spacing w:val="-7"/>
          <w:w w:val="108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39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i/>
          <w:color w:val="383838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7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31"/>
          <w:w w:val="89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60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383838"/>
          <w:spacing w:val="-11"/>
          <w:w w:val="9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51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i/>
          <w:color w:val="383838"/>
          <w:spacing w:val="-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7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0"/>
          <w:sz w:val="20"/>
          <w:szCs w:val="20"/>
        </w:rPr>
        <w:t>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383838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68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83838"/>
          <w:spacing w:val="-37"/>
          <w:w w:val="16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83838"/>
          <w:spacing w:val="0"/>
          <w:w w:val="107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1060" w:val="left"/>
        </w:tabs>
        <w:jc w:val="left"/>
        <w:spacing w:before="19" w:lineRule="auto" w:line="253"/>
        <w:ind w:left="1079" w:right="103" w:hanging="331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-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2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6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4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8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1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-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$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383838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83838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9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22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$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6M</w:t>
      </w:r>
      <w:r>
        <w:rPr>
          <w:rFonts w:cs="Times New Roman" w:hAnsi="Times New Roman" w:eastAsia="Times New Roman" w:ascii="Times New Roman"/>
          <w:color w:val="383838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nd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$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2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-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6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4B4B4B"/>
          <w:spacing w:val="0"/>
          <w:w w:val="8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2"/>
        <w:ind w:left="743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 </w:t>
      </w:r>
      <w:r>
        <w:rPr>
          <w:rFonts w:cs="Times New Roman" w:hAnsi="Times New Roman" w:eastAsia="Times New Roman" w:ascii="Times New Roman"/>
          <w:color w:val="383838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2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-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ce</w:t>
      </w:r>
      <w:r>
        <w:rPr>
          <w:rFonts w:cs="Times New Roman" w:hAnsi="Times New Roman" w:eastAsia="Times New Roman" w:ascii="Times New Roman"/>
          <w:color w:val="383838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B4B4B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2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nd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1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1060" w:val="left"/>
        </w:tabs>
        <w:jc w:val="left"/>
        <w:spacing w:before="23" w:lineRule="auto" w:line="261"/>
        <w:ind w:left="1070" w:right="79" w:hanging="331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-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6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to</w:t>
      </w:r>
      <w:r>
        <w:rPr>
          <w:rFonts w:cs="Times New Roman" w:hAnsi="Times New Roman" w:eastAsia="Times New Roman" w:ascii="Times New Roman"/>
          <w:color w:val="383838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to</w:t>
      </w:r>
      <w:r>
        <w:rPr>
          <w:rFonts w:cs="Times New Roman" w:hAnsi="Times New Roman" w:eastAsia="Times New Roman" w:ascii="Times New Roman"/>
          <w:color w:val="383838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-14"/>
          <w:w w:val="128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ov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B4B4B"/>
          <w:spacing w:val="0"/>
          <w:w w:val="9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spacing w:val="0"/>
          <w:w w:val="9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nd</w:t>
      </w:r>
      <w:r>
        <w:rPr>
          <w:rFonts w:cs="Times New Roman" w:hAnsi="Times New Roman" w:eastAsia="Times New Roman" w:ascii="Times New Roman"/>
          <w:color w:val="383838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9"/>
          <w:sz w:val="18"/>
          <w:szCs w:val="18"/>
        </w:rPr>
        <w:t>fo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li</w:t>
      </w:r>
      <w:r>
        <w:rPr>
          <w:rFonts w:cs="Times New Roman" w:hAnsi="Times New Roman" w:eastAsia="Times New Roman" w:ascii="Times New Roman"/>
          <w:color w:val="383838"/>
          <w:spacing w:val="-10"/>
          <w:w w:val="136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odu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5"/>
        <w:ind w:left="700" w:right="1172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 </w:t>
      </w:r>
      <w:r>
        <w:rPr>
          <w:rFonts w:cs="Times New Roman" w:hAnsi="Times New Roman" w:eastAsia="Times New Roman" w:ascii="Times New Roman"/>
          <w:color w:val="383838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nd</w:t>
      </w:r>
      <w:r>
        <w:rPr>
          <w:rFonts w:cs="Times New Roman" w:hAnsi="Times New Roman" w:eastAsia="Times New Roman" w:ascii="Times New Roman"/>
          <w:color w:val="383838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ee</w:t>
      </w:r>
      <w:r>
        <w:rPr>
          <w:rFonts w:cs="Times New Roman" w:hAnsi="Times New Roman" w:eastAsia="Times New Roman" w:ascii="Times New Roman"/>
          <w:color w:val="383838"/>
          <w:spacing w:val="0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72"/>
      </w:pP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417"/>
      </w:pP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&amp;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t.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83838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B4B4B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20"/>
        <w:ind w:left="393"/>
      </w:pPr>
      <w:r>
        <w:rPr>
          <w:rFonts w:cs="Times New Roman" w:hAnsi="Times New Roman" w:eastAsia="Times New Roman" w:ascii="Times New Roman"/>
          <w:i/>
          <w:color w:val="383838"/>
          <w:spacing w:val="-16"/>
          <w:w w:val="9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9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383838"/>
          <w:spacing w:val="-15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89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8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8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8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6"/>
          <w:w w:val="9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49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383838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4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-12"/>
          <w:w w:val="11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-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                                 </w:t>
      </w:r>
      <w:r>
        <w:rPr>
          <w:rFonts w:cs="Times New Roman" w:hAnsi="Times New Roman" w:eastAsia="Times New Roman" w:ascii="Times New Roman"/>
          <w:color w:val="383838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-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XX</w:t>
      </w:r>
      <w:r>
        <w:rPr>
          <w:rFonts w:cs="Times New Roman" w:hAnsi="Times New Roman" w:eastAsia="Times New Roman" w:ascii="Times New Roman"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68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83838"/>
          <w:spacing w:val="-37"/>
          <w:w w:val="16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g.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9"/>
        <w:ind w:left="729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383838"/>
          <w:spacing w:val="4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nd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383838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1060"/>
      </w:pP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2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412"/>
      </w:pP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ec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83838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2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9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378"/>
      </w:pPr>
      <w:r>
        <w:rPr>
          <w:rFonts w:cs="Times New Roman" w:hAnsi="Times New Roman" w:eastAsia="Times New Roman" w:ascii="Times New Roman"/>
          <w:i/>
          <w:color w:val="383838"/>
          <w:spacing w:val="-21"/>
          <w:w w:val="9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8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83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8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8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7"/>
          <w:w w:val="89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8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383838"/>
          <w:spacing w:val="-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89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7"/>
          <w:w w:val="10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6"/>
          <w:w w:val="8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9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11"/>
          <w:w w:val="8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4B4B4B"/>
          <w:spacing w:val="0"/>
          <w:w w:val="59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4B4B4B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B4B4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9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7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21"/>
          <w:w w:val="7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&amp;</w:t>
      </w:r>
      <w:r>
        <w:rPr>
          <w:rFonts w:cs="Times New Roman" w:hAnsi="Times New Roman" w:eastAsia="Times New Roman" w:ascii="Times New Roman"/>
          <w:color w:val="383838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                                                                 </w:t>
      </w:r>
      <w:r>
        <w:rPr>
          <w:rFonts w:cs="Times New Roman" w:hAnsi="Times New Roman" w:eastAsia="Times New Roman" w:ascii="Times New Roman"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t.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0XX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76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83838"/>
          <w:spacing w:val="-36"/>
          <w:w w:val="17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ay</w:t>
      </w:r>
      <w:r>
        <w:rPr>
          <w:rFonts w:cs="Times New Roman" w:hAnsi="Times New Roman" w:eastAsia="Times New Roman" w:ascii="Times New Roman"/>
          <w:color w:val="383838"/>
          <w:spacing w:val="-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20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724"/>
      </w:pPr>
      <w:r>
        <w:rPr>
          <w:rFonts w:cs="Times New Roman" w:hAnsi="Times New Roman" w:eastAsia="Times New Roman" w:ascii="Times New Roman"/>
          <w:color w:val="383838"/>
          <w:spacing w:val="0"/>
          <w:w w:val="83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83"/>
          <w:sz w:val="18"/>
          <w:szCs w:val="18"/>
        </w:rPr>
        <w:t>      </w:t>
      </w:r>
      <w:r>
        <w:rPr>
          <w:rFonts w:cs="Times New Roman" w:hAnsi="Times New Roman" w:eastAsia="Times New Roman" w:ascii="Times New Roman"/>
          <w:color w:val="383838"/>
          <w:spacing w:val="4"/>
          <w:w w:val="8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4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6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B4B4B"/>
          <w:spacing w:val="0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13"/>
          <w:w w:val="103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8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89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8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31"/>
          <w:w w:val="89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29"/>
          <w:sz w:val="20"/>
          <w:szCs w:val="20"/>
        </w:rPr>
        <w:t>ft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4"/>
          <w:w w:val="96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i/>
          <w:color w:val="4B4B4B"/>
          <w:spacing w:val="-2"/>
          <w:w w:val="9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6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383838"/>
          <w:spacing w:val="-5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op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7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B4B4B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8" w:lineRule="exact" w:line="180"/>
        <w:sectPr>
          <w:type w:val="continuous"/>
          <w:pgSz w:w="12280" w:h="15860"/>
          <w:pgMar w:top="960" w:bottom="280" w:left="1340" w:right="1120"/>
        </w:sectPr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left="402" w:right="-54"/>
      </w:pP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&amp;</w:t>
      </w:r>
      <w:r>
        <w:rPr>
          <w:rFonts w:cs="Times New Roman" w:hAnsi="Times New Roman" w:eastAsia="Times New Roman" w:ascii="Times New Roman"/>
          <w:color w:val="383838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eer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412"/>
      </w:pPr>
      <w:r>
        <w:rPr>
          <w:rFonts w:cs="Times New Roman" w:hAnsi="Times New Roman" w:eastAsia="Times New Roman" w:ascii="Times New Roman"/>
          <w:i/>
          <w:color w:val="383838"/>
          <w:spacing w:val="-4"/>
          <w:w w:val="9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12"/>
          <w:w w:val="9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7"/>
          <w:w w:val="9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7"/>
          <w:w w:val="9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7"/>
          <w:w w:val="9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9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18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6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6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7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383838"/>
          <w:spacing w:val="11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83838"/>
          <w:spacing w:val="-7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383838"/>
          <w:spacing w:val="-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383838"/>
          <w:spacing w:val="-18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19" w:lineRule="exact" w:line="200"/>
        <w:ind w:left="681" w:right="96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     </w:t>
      </w:r>
      <w:r>
        <w:rPr>
          <w:rFonts w:cs="Times New Roman" w:hAnsi="Times New Roman" w:eastAsia="Times New Roman" w:ascii="Times New Roman"/>
          <w:color w:val="383838"/>
          <w:spacing w:val="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position w:val="-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-12"/>
          <w:w w:val="112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0"/>
          <w:position w:val="-1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83838"/>
          <w:spacing w:val="0"/>
          <w:w w:val="8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ud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26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ec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36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6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5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36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5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position w:val="-1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</w:pPr>
      <w:r>
        <w:br w:type="column"/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rn</w:t>
      </w:r>
      <w:r>
        <w:rPr>
          <w:rFonts w:cs="Times New Roman" w:hAnsi="Times New Roman" w:eastAsia="Times New Roman" w:ascii="Times New Roman"/>
          <w:color w:val="383838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2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10"/>
        <w:sectPr>
          <w:type w:val="continuous"/>
          <w:pgSz w:w="12280" w:h="15860"/>
          <w:pgMar w:top="960" w:bottom="280" w:left="1340" w:right="1120"/>
          <w:cols w:num="2" w:equalWidth="off">
            <w:col w:w="4929" w:space="1977"/>
            <w:col w:w="2914"/>
          </w:cols>
        </w:sectPr>
      </w:pP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6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83838"/>
          <w:spacing w:val="-38"/>
          <w:w w:val="16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1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83838"/>
          <w:spacing w:val="1"/>
          <w:w w:val="103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1040" w:val="left"/>
        </w:tabs>
        <w:jc w:val="left"/>
        <w:spacing w:before="32" w:lineRule="auto" w:line="256"/>
        <w:ind w:left="1046" w:right="252" w:hanging="336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-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il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4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lly</w:t>
      </w:r>
      <w:r>
        <w:rPr>
          <w:rFonts w:cs="Times New Roman" w:hAnsi="Times New Roman" w:eastAsia="Times New Roman" w:ascii="Times New Roman"/>
          <w:color w:val="383838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-14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li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8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0"/>
        <w:ind w:left="710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383838"/>
          <w:spacing w:val="4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53"/>
      </w:pP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4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6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8"/>
        <w:ind w:left="705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 </w:t>
      </w:r>
      <w:r>
        <w:rPr>
          <w:rFonts w:cs="Times New Roman" w:hAnsi="Times New Roman" w:eastAsia="Times New Roman" w:ascii="Times New Roman"/>
          <w:color w:val="383838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67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83838"/>
          <w:spacing w:val="1"/>
          <w:w w:val="107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83838"/>
          <w:spacing w:val="0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3"/>
        <w:ind w:left="695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 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B4B4B"/>
          <w:spacing w:val="0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1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67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+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+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nd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2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B4B4B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3"/>
        <w:ind w:left="695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 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2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ca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-10"/>
          <w:w w:val="136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3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67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2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B4B4B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8"/>
        <w:ind w:left="695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 </w:t>
      </w:r>
      <w:r>
        <w:rPr>
          <w:rFonts w:cs="Times New Roman" w:hAnsi="Times New Roman" w:eastAsia="Times New Roman" w:ascii="Times New Roman"/>
          <w:color w:val="383838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ft</w:t>
      </w:r>
      <w:r>
        <w:rPr>
          <w:rFonts w:cs="Times New Roman" w:hAnsi="Times New Roman" w:eastAsia="Times New Roman" w:ascii="Times New Roman"/>
          <w:color w:val="383838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383838"/>
          <w:spacing w:val="1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3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91"/>
          <w:sz w:val="18"/>
          <w:szCs w:val="18"/>
        </w:rPr>
        <w:t>t.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34"/>
      </w:pP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7"/>
          <w:sz w:val="18"/>
          <w:szCs w:val="18"/>
        </w:rPr>
        <w:t>UR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1020" w:val="left"/>
        </w:tabs>
        <w:jc w:val="left"/>
        <w:spacing w:before="18" w:lineRule="auto" w:line="256"/>
        <w:ind w:left="1031" w:right="569" w:hanging="341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-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ov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8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83838"/>
          <w:spacing w:val="0"/>
          <w:w w:val="8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2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ti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l,</w:t>
      </w:r>
      <w:r>
        <w:rPr>
          <w:rFonts w:cs="Times New Roman" w:hAnsi="Times New Roman" w:eastAsia="Times New Roman" w:ascii="Times New Roman"/>
          <w:color w:val="383838"/>
          <w:spacing w:val="4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nd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il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ec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1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0"/>
        <w:ind w:left="690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383838"/>
          <w:spacing w:val="4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1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124"/>
        <w:sectPr>
          <w:type w:val="continuous"/>
          <w:pgSz w:w="12280" w:h="15860"/>
          <w:pgMar w:top="960" w:bottom="280" w:left="1340" w:right="1120"/>
        </w:sectPr>
      </w:pP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AD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HI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5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position w:val="-1"/>
          <w:sz w:val="18"/>
          <w:szCs w:val="18"/>
        </w:rPr>
        <w:t>&amp;</w:t>
      </w:r>
      <w:r>
        <w:rPr>
          <w:rFonts w:cs="Times New Roman" w:hAnsi="Times New Roman" w:eastAsia="Times New Roman" w:ascii="Times New Roman"/>
          <w:color w:val="383838"/>
          <w:spacing w:val="17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6"/>
          <w:position w:val="-1"/>
          <w:sz w:val="18"/>
          <w:szCs w:val="18"/>
        </w:rPr>
        <w:t>TI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7"/>
          <w:position w:val="-1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2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12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3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374"/>
      </w:pPr>
      <w:r>
        <w:pict>
          <v:shape type="#_x0000_t75" style="position:absolute;margin-left:0pt;margin-top:0pt;width:614pt;height:793pt;mso-position-horizontal-relative:page;mso-position-vertical-relative:page;z-index:-714">
            <v:imagedata o:title="" r:id="rId17"/>
          </v:shape>
        </w:pic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6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383838"/>
          <w:spacing w:val="-4"/>
          <w:w w:val="10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383838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13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4"/>
          <w:w w:val="89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3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8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8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1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98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4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49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369" w:right="-50"/>
      </w:pP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383838"/>
          <w:spacing w:val="-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11"/>
          <w:w w:val="9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2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9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9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9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2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9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12"/>
          <w:w w:val="9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36"/>
          <w:w w:val="79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83838"/>
          <w:spacing w:val="1"/>
          <w:w w:val="232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383838"/>
          <w:spacing w:val="-7"/>
          <w:w w:val="10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89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12"/>
          <w:w w:val="108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89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4B4B4B"/>
          <w:spacing w:val="-2"/>
          <w:w w:val="9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8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8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8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383838"/>
          <w:spacing w:val="-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8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7"/>
          <w:w w:val="9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11"/>
          <w:w w:val="9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9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11"/>
          <w:w w:val="9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6"/>
          <w:w w:val="95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7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8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8"/>
          <w:w w:val="94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383838"/>
          <w:spacing w:val="-22"/>
          <w:w w:val="113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7"/>
          <w:w w:val="9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383838"/>
          <w:spacing w:val="-8"/>
          <w:w w:val="94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383838"/>
          <w:spacing w:val="-21"/>
          <w:w w:val="9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113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383838"/>
          <w:spacing w:val="-6"/>
          <w:w w:val="9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83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17"/>
          <w:w w:val="10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666666"/>
          <w:spacing w:val="0"/>
          <w:w w:val="59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666666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-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B4B4B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20"/>
        <w:ind w:left="364"/>
      </w:pP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Pr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383838"/>
          <w:spacing w:val="-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3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6"/>
          <w:w w:val="9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3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383838"/>
          <w:spacing w:val="-4"/>
          <w:w w:val="9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3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9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9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8"/>
          <w:w w:val="93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36"/>
          <w:w w:val="84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83838"/>
          <w:spacing w:val="1"/>
          <w:w w:val="24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383838"/>
          <w:spacing w:val="-16"/>
          <w:w w:val="11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6"/>
          <w:w w:val="9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8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4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4"/>
          <w:w w:val="9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8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8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89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8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98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383838"/>
          <w:spacing w:val="-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12"/>
          <w:w w:val="11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8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8"/>
          <w:w w:val="94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383838"/>
          <w:spacing w:val="-22"/>
          <w:w w:val="113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8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8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6"/>
          <w:w w:val="8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666666"/>
          <w:spacing w:val="0"/>
          <w:w w:val="49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666666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B4B4B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19"/>
      </w:pP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&amp;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14"/>
          <w:w w:val="9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3838"/>
          <w:spacing w:val="1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364"/>
      </w:pP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4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8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2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354"/>
      </w:pP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op</w:t>
      </w:r>
      <w:r>
        <w:rPr>
          <w:rFonts w:cs="Times New Roman" w:hAnsi="Times New Roman" w:eastAsia="Times New Roman" w:ascii="Times New Roman"/>
          <w:color w:val="383838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5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4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44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83838"/>
          <w:spacing w:val="-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359"/>
      </w:pPr>
      <w:r>
        <w:rPr>
          <w:rFonts w:cs="Times New Roman" w:hAnsi="Times New Roman" w:eastAsia="Times New Roman" w:ascii="Times New Roman"/>
          <w:color w:val="383838"/>
          <w:spacing w:val="1"/>
          <w:w w:val="10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77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4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83838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383838"/>
          <w:spacing w:val="0"/>
          <w:w w:val="11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es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354"/>
      </w:pP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il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88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383838"/>
          <w:spacing w:val="1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3838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83838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both"/>
        <w:spacing w:lineRule="exact" w:line="200"/>
        <w:ind w:left="14" w:right="1864"/>
      </w:pPr>
      <w:r>
        <w:br w:type="column"/>
      </w:r>
      <w:r>
        <w:rPr>
          <w:rFonts w:cs="Times New Roman" w:hAnsi="Times New Roman" w:eastAsia="Times New Roman" w:ascii="Times New Roman"/>
          <w:b/>
          <w:color w:val="383838"/>
          <w:spacing w:val="-4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b/>
          <w:color w:val="383838"/>
          <w:spacing w:val="-5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b/>
          <w:color w:val="383838"/>
          <w:spacing w:val="-7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383838"/>
          <w:spacing w:val="-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-6"/>
          <w:w w:val="189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383838"/>
          <w:spacing w:val="-6"/>
          <w:w w:val="12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b/>
          <w:color w:val="383838"/>
          <w:spacing w:val="-5"/>
          <w:w w:val="10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b/>
          <w:color w:val="383838"/>
          <w:spacing w:val="-6"/>
          <w:w w:val="97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101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both"/>
        <w:spacing w:lineRule="exact" w:line="200"/>
        <w:ind w:left="14" w:right="1911"/>
      </w:pPr>
      <w:r>
        <w:rPr>
          <w:rFonts w:cs="Times New Roman" w:hAnsi="Times New Roman" w:eastAsia="Times New Roman" w:ascii="Times New Roman"/>
          <w:b/>
          <w:color w:val="383838"/>
          <w:spacing w:val="-3"/>
          <w:w w:val="94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b/>
          <w:color w:val="383838"/>
          <w:spacing w:val="-5"/>
          <w:w w:val="94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b/>
          <w:color w:val="383838"/>
          <w:spacing w:val="-7"/>
          <w:w w:val="9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383838"/>
          <w:spacing w:val="-8"/>
          <w:w w:val="9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-6"/>
          <w:w w:val="182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383838"/>
          <w:spacing w:val="-5"/>
          <w:w w:val="11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b/>
          <w:color w:val="383838"/>
          <w:spacing w:val="-5"/>
          <w:w w:val="10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4"/>
          <w:sz w:val="20"/>
          <w:szCs w:val="20"/>
        </w:rPr>
        <w:t>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both"/>
        <w:spacing w:lineRule="exact" w:line="220"/>
        <w:ind w:left="10" w:right="1910"/>
      </w:pPr>
      <w:r>
        <w:rPr>
          <w:rFonts w:cs="Times New Roman" w:hAnsi="Times New Roman" w:eastAsia="Times New Roman" w:ascii="Times New Roman"/>
          <w:b/>
          <w:color w:val="383838"/>
          <w:spacing w:val="-3"/>
          <w:w w:val="94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b/>
          <w:color w:val="383838"/>
          <w:spacing w:val="-5"/>
          <w:w w:val="94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b/>
          <w:color w:val="383838"/>
          <w:spacing w:val="-6"/>
          <w:w w:val="9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383838"/>
          <w:spacing w:val="-8"/>
          <w:w w:val="9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383838"/>
          <w:spacing w:val="-6"/>
          <w:w w:val="182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b/>
          <w:color w:val="383838"/>
          <w:spacing w:val="-6"/>
          <w:w w:val="116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b/>
          <w:color w:val="383838"/>
          <w:spacing w:val="-5"/>
          <w:w w:val="96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b/>
          <w:color w:val="383838"/>
          <w:spacing w:val="0"/>
          <w:w w:val="96"/>
          <w:sz w:val="20"/>
          <w:szCs w:val="20"/>
        </w:rPr>
        <w:t>XX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lineRule="auto" w:line="250"/>
        <w:ind w:right="2110" w:firstLine="5"/>
        <w:sectPr>
          <w:type w:val="continuous"/>
          <w:pgSz w:w="12280" w:h="15860"/>
          <w:pgMar w:top="960" w:bottom="280" w:left="1340" w:right="1120"/>
          <w:cols w:num="2" w:equalWidth="off">
            <w:col w:w="6244" w:space="547"/>
            <w:col w:w="3029"/>
          </w:cols>
        </w:sectPr>
      </w:pP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83838"/>
          <w:spacing w:val="1"/>
          <w:w w:val="103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7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20</w:t>
      </w:r>
      <w:r>
        <w:rPr>
          <w:rFonts w:cs="Times New Roman" w:hAnsi="Times New Roman" w:eastAsia="Times New Roman" w:ascii="Times New Roman"/>
          <w:color w:val="383838"/>
          <w:spacing w:val="1"/>
          <w:w w:val="11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0"/>
          <w:w w:val="7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0"/>
          <w:w w:val="9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0"/>
          <w:w w:val="10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83838"/>
          <w:spacing w:val="1"/>
          <w:w w:val="11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3838"/>
          <w:spacing w:val="0"/>
          <w:w w:val="11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83838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3838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3838"/>
          <w:spacing w:val="1"/>
          <w:w w:val="9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3838"/>
          <w:spacing w:val="1"/>
          <w:w w:val="10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83838"/>
          <w:spacing w:val="0"/>
          <w:w w:val="107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83838"/>
          <w:spacing w:val="0"/>
          <w:w w:val="103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ectPr>
          <w:pgSz w:w="12460" w:h="16000"/>
          <w:pgMar w:top="0" w:bottom="0" w:left="0" w:right="0"/>
        </w:sectPr>
      </w:pPr>
      <w:r>
        <w:pict>
          <v:shape type="#_x0000_t75" style="width:623pt;height:800pt">
            <v:imagedata o:title="" r:id="rId1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79" w:lineRule="exact" w:line="240"/>
        <w:ind w:left="3489"/>
      </w:pPr>
      <w:r>
        <w:pict>
          <v:shape type="#_x0000_t75" style="position:absolute;margin-left:0pt;margin-top:0pt;width:612pt;height:792pt;mso-position-horizontal-relative:page;mso-position-vertical-relative:page;z-index:-712">
            <v:imagedata o:title="" r:id="rId19"/>
          </v:shape>
        </w:pict>
      </w:r>
      <w:r>
        <w:rPr>
          <w:rFonts w:cs="Arial" w:hAnsi="Arial" w:eastAsia="Arial" w:ascii="Arial"/>
          <w:b/>
          <w:color w:val="181818"/>
          <w:spacing w:val="14"/>
          <w:w w:val="90"/>
          <w:position w:val="-1"/>
          <w:sz w:val="22"/>
          <w:szCs w:val="22"/>
        </w:rPr>
        <w:t>G</w:t>
      </w:r>
      <w:r>
        <w:rPr>
          <w:rFonts w:cs="Arial" w:hAnsi="Arial" w:eastAsia="Arial" w:ascii="Arial"/>
          <w:b/>
          <w:color w:val="181818"/>
          <w:spacing w:val="12"/>
          <w:w w:val="112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181818"/>
          <w:spacing w:val="11"/>
          <w:w w:val="99"/>
          <w:position w:val="-1"/>
          <w:sz w:val="22"/>
          <w:szCs w:val="22"/>
        </w:rPr>
        <w:t>n</w:t>
      </w:r>
      <w:r>
        <w:rPr>
          <w:rFonts w:cs="Arial" w:hAnsi="Arial" w:eastAsia="Arial" w:ascii="Arial"/>
          <w:b/>
          <w:color w:val="181818"/>
          <w:spacing w:val="12"/>
          <w:w w:val="112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181818"/>
          <w:spacing w:val="8"/>
          <w:w w:val="108"/>
          <w:position w:val="-1"/>
          <w:sz w:val="22"/>
          <w:szCs w:val="22"/>
        </w:rPr>
        <w:t>r</w:t>
      </w:r>
      <w:r>
        <w:rPr>
          <w:rFonts w:cs="Arial" w:hAnsi="Arial" w:eastAsia="Arial" w:ascii="Arial"/>
          <w:b/>
          <w:color w:val="181818"/>
          <w:spacing w:val="11"/>
          <w:w w:val="101"/>
          <w:position w:val="-1"/>
          <w:sz w:val="22"/>
          <w:szCs w:val="22"/>
        </w:rPr>
        <w:t>a</w:t>
      </w:r>
      <w:r>
        <w:rPr>
          <w:rFonts w:cs="Arial" w:hAnsi="Arial" w:eastAsia="Arial" w:ascii="Arial"/>
          <w:b/>
          <w:color w:val="181818"/>
          <w:spacing w:val="0"/>
          <w:w w:val="80"/>
          <w:position w:val="-1"/>
          <w:sz w:val="22"/>
          <w:szCs w:val="22"/>
        </w:rPr>
        <w:t>l</w:t>
      </w:r>
      <w:r>
        <w:rPr>
          <w:rFonts w:cs="Arial" w:hAnsi="Arial" w:eastAsia="Arial" w:ascii="Arial"/>
          <w:b/>
          <w:color w:val="181818"/>
          <w:spacing w:val="0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181818"/>
          <w:spacing w:val="-27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181818"/>
          <w:spacing w:val="11"/>
          <w:w w:val="78"/>
          <w:position w:val="-1"/>
          <w:sz w:val="22"/>
          <w:szCs w:val="22"/>
        </w:rPr>
        <w:t>C</w:t>
      </w:r>
      <w:r>
        <w:rPr>
          <w:rFonts w:cs="Arial" w:hAnsi="Arial" w:eastAsia="Arial" w:ascii="Arial"/>
          <w:b/>
          <w:color w:val="181818"/>
          <w:spacing w:val="11"/>
          <w:w w:val="99"/>
          <w:position w:val="-1"/>
          <w:sz w:val="22"/>
          <w:szCs w:val="22"/>
        </w:rPr>
        <w:t>o</w:t>
      </w:r>
      <w:r>
        <w:rPr>
          <w:rFonts w:cs="Arial" w:hAnsi="Arial" w:eastAsia="Arial" w:ascii="Arial"/>
          <w:b/>
          <w:color w:val="181818"/>
          <w:spacing w:val="11"/>
          <w:w w:val="105"/>
          <w:position w:val="-1"/>
          <w:sz w:val="22"/>
          <w:szCs w:val="22"/>
        </w:rPr>
        <w:t>v</w:t>
      </w:r>
      <w:r>
        <w:rPr>
          <w:rFonts w:cs="Arial" w:hAnsi="Arial" w:eastAsia="Arial" w:ascii="Arial"/>
          <w:b/>
          <w:color w:val="181818"/>
          <w:spacing w:val="11"/>
          <w:w w:val="105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181818"/>
          <w:spacing w:val="0"/>
          <w:w w:val="103"/>
          <w:position w:val="-1"/>
          <w:sz w:val="22"/>
          <w:szCs w:val="22"/>
        </w:rPr>
        <w:t>r</w:t>
      </w:r>
      <w:r>
        <w:rPr>
          <w:rFonts w:cs="Arial" w:hAnsi="Arial" w:eastAsia="Arial" w:ascii="Arial"/>
          <w:b/>
          <w:color w:val="181818"/>
          <w:spacing w:val="0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181818"/>
          <w:spacing w:val="-28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181818"/>
          <w:spacing w:val="8"/>
          <w:w w:val="69"/>
          <w:position w:val="-1"/>
          <w:sz w:val="22"/>
          <w:szCs w:val="22"/>
        </w:rPr>
        <w:t>L</w:t>
      </w:r>
      <w:r>
        <w:rPr>
          <w:rFonts w:cs="Arial" w:hAnsi="Arial" w:eastAsia="Arial" w:ascii="Arial"/>
          <w:b/>
          <w:color w:val="181818"/>
          <w:spacing w:val="11"/>
          <w:w w:val="101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181818"/>
          <w:spacing w:val="0"/>
          <w:w w:val="127"/>
          <w:position w:val="-1"/>
          <w:sz w:val="22"/>
          <w:szCs w:val="22"/>
        </w:rPr>
        <w:t>t</w:t>
      </w:r>
      <w:r>
        <w:rPr>
          <w:rFonts w:cs="Arial" w:hAnsi="Arial" w:eastAsia="Arial" w:ascii="Arial"/>
          <w:b/>
          <w:color w:val="181818"/>
          <w:spacing w:val="16"/>
          <w:w w:val="127"/>
          <w:position w:val="-1"/>
          <w:sz w:val="22"/>
          <w:szCs w:val="22"/>
        </w:rPr>
        <w:t>t</w:t>
      </w:r>
      <w:r>
        <w:rPr>
          <w:rFonts w:cs="Arial" w:hAnsi="Arial" w:eastAsia="Arial" w:ascii="Arial"/>
          <w:b/>
          <w:color w:val="181818"/>
          <w:spacing w:val="11"/>
          <w:w w:val="105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181818"/>
          <w:spacing w:val="0"/>
          <w:w w:val="103"/>
          <w:position w:val="-1"/>
          <w:sz w:val="22"/>
          <w:szCs w:val="22"/>
        </w:rPr>
        <w:t>r</w:t>
      </w:r>
      <w:r>
        <w:rPr>
          <w:rFonts w:cs="Arial" w:hAnsi="Arial" w:eastAsia="Arial" w:ascii="Arial"/>
          <w:b/>
          <w:color w:val="181818"/>
          <w:spacing w:val="29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181818"/>
          <w:spacing w:val="8"/>
          <w:w w:val="76"/>
          <w:position w:val="-1"/>
          <w:sz w:val="22"/>
          <w:szCs w:val="22"/>
        </w:rPr>
        <w:t>F</w:t>
      </w:r>
      <w:r>
        <w:rPr>
          <w:rFonts w:cs="Arial" w:hAnsi="Arial" w:eastAsia="Arial" w:ascii="Arial"/>
          <w:b/>
          <w:color w:val="181818"/>
          <w:spacing w:val="13"/>
          <w:w w:val="105"/>
          <w:position w:val="-1"/>
          <w:sz w:val="22"/>
          <w:szCs w:val="22"/>
        </w:rPr>
        <w:t>o</w:t>
      </w:r>
      <w:r>
        <w:rPr>
          <w:rFonts w:cs="Arial" w:hAnsi="Arial" w:eastAsia="Arial" w:ascii="Arial"/>
          <w:b/>
          <w:color w:val="181818"/>
          <w:spacing w:val="8"/>
          <w:w w:val="108"/>
          <w:position w:val="-1"/>
          <w:sz w:val="22"/>
          <w:szCs w:val="22"/>
        </w:rPr>
        <w:t>r</w:t>
      </w:r>
      <w:r>
        <w:rPr>
          <w:rFonts w:cs="Arial" w:hAnsi="Arial" w:eastAsia="Arial" w:ascii="Arial"/>
          <w:b/>
          <w:color w:val="181818"/>
          <w:spacing w:val="17"/>
          <w:w w:val="102"/>
          <w:position w:val="-1"/>
          <w:sz w:val="22"/>
          <w:szCs w:val="22"/>
        </w:rPr>
        <w:t>m</w:t>
      </w:r>
      <w:r>
        <w:rPr>
          <w:rFonts w:cs="Arial" w:hAnsi="Arial" w:eastAsia="Arial" w:ascii="Arial"/>
          <w:b/>
          <w:color w:val="181818"/>
          <w:spacing w:val="11"/>
          <w:w w:val="101"/>
          <w:position w:val="-1"/>
          <w:sz w:val="22"/>
          <w:szCs w:val="22"/>
        </w:rPr>
        <w:t>a</w:t>
      </w:r>
      <w:r>
        <w:rPr>
          <w:rFonts w:cs="Arial" w:hAnsi="Arial" w:eastAsia="Arial" w:ascii="Arial"/>
          <w:b/>
          <w:color w:val="181818"/>
          <w:spacing w:val="0"/>
          <w:w w:val="121"/>
          <w:position w:val="-1"/>
          <w:sz w:val="22"/>
          <w:szCs w:val="22"/>
        </w:rPr>
        <w:t>t</w:t>
      </w:r>
      <w:r>
        <w:rPr>
          <w:rFonts w:cs="Arial" w:hAnsi="Arial" w:eastAsia="Arial" w:ascii="Arial"/>
          <w:b/>
          <w:color w:val="181818"/>
          <w:spacing w:val="23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181818"/>
          <w:spacing w:val="12"/>
          <w:w w:val="108"/>
          <w:position w:val="-1"/>
          <w:sz w:val="22"/>
          <w:szCs w:val="22"/>
        </w:rPr>
        <w:t>#</w:t>
      </w:r>
      <w:r>
        <w:rPr>
          <w:rFonts w:cs="Arial" w:hAnsi="Arial" w:eastAsia="Arial" w:ascii="Arial"/>
          <w:b/>
          <w:color w:val="181818"/>
          <w:spacing w:val="0"/>
          <w:w w:val="94"/>
          <w:position w:val="-1"/>
          <w:sz w:val="22"/>
          <w:szCs w:val="22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 w:lineRule="auto" w:line="280"/>
        <w:ind w:left="206" w:right="9021"/>
      </w:pP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1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17"/>
          <w:w w:val="8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1"/>
          <w:sz w:val="20"/>
          <w:szCs w:val="20"/>
        </w:rPr>
        <w:t>Z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210"/>
      </w:pPr>
      <w:r>
        <w:rPr>
          <w:rFonts w:cs="Arial" w:hAnsi="Arial" w:eastAsia="Arial" w:ascii="Arial"/>
          <w:color w:val="181818"/>
          <w:spacing w:val="-3"/>
          <w:w w:val="85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206"/>
      </w:pP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56"/>
          <w:sz w:val="20"/>
          <w:szCs w:val="20"/>
        </w:rPr>
        <w:t>'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auto" w:line="280"/>
        <w:ind w:left="186" w:right="9198" w:firstLine="14"/>
      </w:pP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9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5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91"/>
      </w:pP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25"/>
          <w:sz w:val="20"/>
          <w:szCs w:val="20"/>
        </w:rPr>
        <w:t>.</w:t>
      </w:r>
      <w:r>
        <w:rPr>
          <w:rFonts w:cs="Arial" w:hAnsi="Arial" w:eastAsia="Arial" w:ascii="Arial"/>
          <w:color w:val="181818"/>
          <w:spacing w:val="-4"/>
          <w:w w:val="125"/>
          <w:sz w:val="20"/>
          <w:szCs w:val="20"/>
        </w:rPr>
        <w:t>/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62"/>
          <w:sz w:val="20"/>
          <w:szCs w:val="20"/>
        </w:rPr>
        <w:t>.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18181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181818"/>
          <w:spacing w:val="2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-3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19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73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18181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181818"/>
          <w:spacing w:val="2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-3"/>
          <w:w w:val="85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1"/>
          <w:w w:val="133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18181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181818"/>
          <w:spacing w:val="2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82"/>
      </w:pP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2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g</w:t>
      </w:r>
      <w:r>
        <w:rPr>
          <w:rFonts w:cs="Arial" w:hAnsi="Arial" w:eastAsia="Arial" w:ascii="Arial"/>
          <w:b/>
          <w:color w:val="181818"/>
          <w:spacing w:val="2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4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181818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181818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81818"/>
          <w:spacing w:val="3"/>
          <w:w w:val="93"/>
          <w:sz w:val="18"/>
          <w:szCs w:val="18"/>
        </w:rPr>
        <w:t>1</w:t>
      </w:r>
      <w:r>
        <w:rPr>
          <w:rFonts w:cs="Arial" w:hAnsi="Arial" w:eastAsia="Arial" w:ascii="Arial"/>
          <w:b/>
          <w:color w:val="181818"/>
          <w:spacing w:val="0"/>
          <w:w w:val="78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 w:lineRule="auto" w:line="280"/>
        <w:ind w:left="167" w:right="148" w:firstLine="5"/>
      </w:pP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108"/>
          <w:sz w:val="20"/>
          <w:szCs w:val="20"/>
        </w:rPr>
        <w:t>j</w:t>
      </w:r>
      <w:r>
        <w:rPr>
          <w:rFonts w:cs="Arial" w:hAnsi="Arial" w:eastAsia="Arial" w:ascii="Arial"/>
          <w:color w:val="181818"/>
          <w:spacing w:val="-3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8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1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62"/>
          <w:sz w:val="20"/>
          <w:szCs w:val="20"/>
        </w:rPr>
        <w:t>.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4"/>
          <w:w w:val="93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t.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z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78"/>
          <w:sz w:val="20"/>
          <w:szCs w:val="20"/>
        </w:rPr>
        <w:t>/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4"/>
          <w:sz w:val="20"/>
          <w:szCs w:val="20"/>
        </w:rPr>
        <w:t>(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21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2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0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1"/>
          <w:sz w:val="20"/>
          <w:szCs w:val="20"/>
        </w:rPr>
        <w:t>)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9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72"/>
      </w:pPr>
      <w:r>
        <w:rPr>
          <w:rFonts w:cs="Arial" w:hAnsi="Arial" w:eastAsia="Arial" w:ascii="Arial"/>
          <w:b/>
          <w:color w:val="181818"/>
          <w:spacing w:val="2"/>
          <w:w w:val="82"/>
          <w:sz w:val="18"/>
          <w:szCs w:val="18"/>
        </w:rPr>
        <w:t>P</w:t>
      </w:r>
      <w:r>
        <w:rPr>
          <w:rFonts w:cs="Arial" w:hAnsi="Arial" w:eastAsia="Arial" w:ascii="Arial"/>
          <w:b/>
          <w:color w:val="181818"/>
          <w:spacing w:val="3"/>
          <w:w w:val="107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2"/>
          <w:w w:val="114"/>
          <w:sz w:val="18"/>
          <w:szCs w:val="18"/>
        </w:rPr>
        <w:t>r</w:t>
      </w:r>
      <w:r>
        <w:rPr>
          <w:rFonts w:cs="Arial" w:hAnsi="Arial" w:eastAsia="Arial" w:ascii="Arial"/>
          <w:b/>
          <w:color w:val="181818"/>
          <w:spacing w:val="3"/>
          <w:w w:val="93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3"/>
          <w:w w:val="102"/>
          <w:sz w:val="18"/>
          <w:szCs w:val="18"/>
        </w:rPr>
        <w:t>g</w:t>
      </w:r>
      <w:r>
        <w:rPr>
          <w:rFonts w:cs="Arial" w:hAnsi="Arial" w:eastAsia="Arial" w:ascii="Arial"/>
          <w:b/>
          <w:color w:val="181818"/>
          <w:spacing w:val="2"/>
          <w:w w:val="107"/>
          <w:sz w:val="18"/>
          <w:szCs w:val="18"/>
        </w:rPr>
        <w:t>r</w:t>
      </w:r>
      <w:r>
        <w:rPr>
          <w:rFonts w:cs="Arial" w:hAnsi="Arial" w:eastAsia="Arial" w:ascii="Arial"/>
          <w:b/>
          <w:color w:val="181818"/>
          <w:spacing w:val="3"/>
          <w:w w:val="103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4"/>
          <w:w w:val="106"/>
          <w:sz w:val="18"/>
          <w:szCs w:val="18"/>
        </w:rPr>
        <w:t>p</w:t>
      </w:r>
      <w:r>
        <w:rPr>
          <w:rFonts w:cs="Arial" w:hAnsi="Arial" w:eastAsia="Arial" w:ascii="Arial"/>
          <w:b/>
          <w:color w:val="181818"/>
          <w:spacing w:val="0"/>
          <w:w w:val="89"/>
          <w:sz w:val="18"/>
          <w:szCs w:val="18"/>
        </w:rPr>
        <w:t>h</w:t>
      </w:r>
      <w:r>
        <w:rPr>
          <w:rFonts w:cs="Arial" w:hAnsi="Arial" w:eastAsia="Arial" w:ascii="Arial"/>
          <w:b/>
          <w:color w:val="18181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81818"/>
          <w:spacing w:val="-2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81818"/>
          <w:spacing w:val="3"/>
          <w:w w:val="98"/>
          <w:sz w:val="18"/>
          <w:szCs w:val="18"/>
        </w:rPr>
        <w:t>2</w:t>
      </w:r>
      <w:r>
        <w:rPr>
          <w:rFonts w:cs="Arial" w:hAnsi="Arial" w:eastAsia="Arial" w:ascii="Arial"/>
          <w:b/>
          <w:color w:val="181818"/>
          <w:spacing w:val="0"/>
          <w:w w:val="78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 w:lineRule="auto" w:line="253"/>
        <w:ind w:left="162" w:right="71"/>
      </w:pP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21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4"/>
          <w:sz w:val="20"/>
          <w:szCs w:val="20"/>
        </w:rPr>
        <w:t>(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81"/>
          <w:sz w:val="20"/>
          <w:szCs w:val="20"/>
        </w:rPr>
        <w:t>)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133"/>
          <w:sz w:val="20"/>
          <w:szCs w:val="20"/>
        </w:rPr>
        <w:t>j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09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2"/>
          <w:w w:val="10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95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.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9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5"/>
          <w:w w:val="9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i/>
          <w:color w:val="181818"/>
          <w:spacing w:val="-2"/>
          <w:w w:val="9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9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181818"/>
          <w:spacing w:val="3"/>
          <w:w w:val="90"/>
          <w:sz w:val="24"/>
          <w:szCs w:val="24"/>
        </w:rPr>
        <w:t> 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8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4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1"/>
          <w:w w:val="10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8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1"/>
          <w:w w:val="108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8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0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6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11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2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2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2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92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2"/>
          <w:sz w:val="24"/>
          <w:szCs w:val="24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.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5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105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5"/>
          <w:w w:val="95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0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133"/>
          <w:sz w:val="20"/>
          <w:szCs w:val="20"/>
        </w:rPr>
        <w:t>j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3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58"/>
      </w:pP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2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g</w:t>
      </w:r>
      <w:r>
        <w:rPr>
          <w:rFonts w:cs="Arial" w:hAnsi="Arial" w:eastAsia="Arial" w:ascii="Arial"/>
          <w:b/>
          <w:color w:val="181818"/>
          <w:spacing w:val="2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181818"/>
          <w:spacing w:val="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4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181818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181818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81818"/>
          <w:spacing w:val="0"/>
          <w:w w:val="100"/>
          <w:sz w:val="18"/>
          <w:szCs w:val="18"/>
        </w:rPr>
        <w:t>3</w:t>
      </w:r>
      <w:r>
        <w:rPr>
          <w:rFonts w:cs="Arial" w:hAnsi="Arial" w:eastAsia="Arial" w:ascii="Arial"/>
          <w:b/>
          <w:color w:val="181818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81818"/>
          <w:spacing w:val="1"/>
          <w:w w:val="94"/>
          <w:sz w:val="18"/>
          <w:szCs w:val="18"/>
        </w:rPr>
        <w:t>(</w:t>
      </w:r>
      <w:r>
        <w:rPr>
          <w:rFonts w:cs="Arial" w:hAnsi="Arial" w:eastAsia="Arial" w:ascii="Arial"/>
          <w:b/>
          <w:color w:val="181818"/>
          <w:spacing w:val="4"/>
          <w:w w:val="106"/>
          <w:sz w:val="18"/>
          <w:szCs w:val="18"/>
        </w:rPr>
        <w:t>o</w:t>
      </w:r>
      <w:r>
        <w:rPr>
          <w:rFonts w:cs="Arial" w:hAnsi="Arial" w:eastAsia="Arial" w:ascii="Arial"/>
          <w:b/>
          <w:color w:val="181818"/>
          <w:spacing w:val="3"/>
          <w:w w:val="102"/>
          <w:sz w:val="18"/>
          <w:szCs w:val="18"/>
        </w:rPr>
        <w:t>p</w:t>
      </w:r>
      <w:r>
        <w:rPr>
          <w:rFonts w:cs="Arial" w:hAnsi="Arial" w:eastAsia="Arial" w:ascii="Arial"/>
          <w:b/>
          <w:color w:val="181818"/>
          <w:spacing w:val="2"/>
          <w:w w:val="133"/>
          <w:sz w:val="18"/>
          <w:szCs w:val="18"/>
        </w:rPr>
        <w:t>t</w:t>
      </w:r>
      <w:r>
        <w:rPr>
          <w:rFonts w:cs="Arial" w:hAnsi="Arial" w:eastAsia="Arial" w:ascii="Arial"/>
          <w:b/>
          <w:color w:val="181818"/>
          <w:spacing w:val="1"/>
          <w:w w:val="94"/>
          <w:sz w:val="18"/>
          <w:szCs w:val="18"/>
        </w:rPr>
        <w:t>i</w:t>
      </w:r>
      <w:r>
        <w:rPr>
          <w:rFonts w:cs="Arial" w:hAnsi="Arial" w:eastAsia="Arial" w:ascii="Arial"/>
          <w:b/>
          <w:color w:val="181818"/>
          <w:spacing w:val="3"/>
          <w:w w:val="111"/>
          <w:sz w:val="18"/>
          <w:szCs w:val="18"/>
        </w:rPr>
        <w:t>o</w:t>
      </w:r>
      <w:r>
        <w:rPr>
          <w:rFonts w:cs="Arial" w:hAnsi="Arial" w:eastAsia="Arial" w:ascii="Arial"/>
          <w:b/>
          <w:color w:val="181818"/>
          <w:spacing w:val="3"/>
          <w:w w:val="98"/>
          <w:sz w:val="18"/>
          <w:szCs w:val="18"/>
        </w:rPr>
        <w:t>n</w:t>
      </w:r>
      <w:r>
        <w:rPr>
          <w:rFonts w:cs="Arial" w:hAnsi="Arial" w:eastAsia="Arial" w:ascii="Arial"/>
          <w:b/>
          <w:color w:val="181818"/>
          <w:spacing w:val="3"/>
          <w:w w:val="107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1"/>
          <w:w w:val="113"/>
          <w:sz w:val="18"/>
          <w:szCs w:val="18"/>
        </w:rPr>
        <w:t>l</w:t>
      </w:r>
      <w:r>
        <w:rPr>
          <w:rFonts w:cs="Arial" w:hAnsi="Arial" w:eastAsia="Arial" w:ascii="Arial"/>
          <w:b/>
          <w:color w:val="181818"/>
          <w:spacing w:val="2"/>
          <w:w w:val="117"/>
          <w:sz w:val="18"/>
          <w:szCs w:val="18"/>
        </w:rPr>
        <w:t>)</w:t>
      </w:r>
      <w:r>
        <w:rPr>
          <w:rFonts w:cs="Arial" w:hAnsi="Arial" w:eastAsia="Arial" w:ascii="Arial"/>
          <w:b/>
          <w:color w:val="181818"/>
          <w:spacing w:val="0"/>
          <w:w w:val="78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 w:lineRule="auto" w:line="280"/>
        <w:ind w:left="148" w:right="464" w:firstLine="14"/>
      </w:pPr>
      <w:r>
        <w:rPr>
          <w:rFonts w:cs="Arial" w:hAnsi="Arial" w:eastAsia="Arial" w:ascii="Arial"/>
          <w:color w:val="181818"/>
          <w:spacing w:val="-3"/>
          <w:w w:val="9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1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9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9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20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1"/>
          <w:w w:val="102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17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17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6"/>
          <w:w w:val="304"/>
          <w:sz w:val="20"/>
          <w:szCs w:val="20"/>
        </w:rPr>
        <w:t>-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z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6"/>
          <w:w w:val="304"/>
          <w:sz w:val="20"/>
          <w:szCs w:val="20"/>
        </w:rPr>
        <w:t>-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0"/>
          <w:w w:val="62"/>
          <w:sz w:val="20"/>
          <w:szCs w:val="20"/>
        </w:rPr>
        <w:t>.</w:t>
      </w:r>
      <w:r>
        <w:rPr>
          <w:rFonts w:cs="Arial" w:hAnsi="Arial" w:eastAsia="Arial" w:ascii="Arial"/>
          <w:color w:val="181818"/>
          <w:spacing w:val="0"/>
          <w:w w:val="62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0"/>
          <w:w w:val="94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42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181818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9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48"/>
      </w:pPr>
      <w:r>
        <w:rPr>
          <w:rFonts w:cs="Arial" w:hAnsi="Arial" w:eastAsia="Arial" w:ascii="Arial"/>
          <w:b/>
          <w:color w:val="181818"/>
          <w:spacing w:val="2"/>
          <w:w w:val="82"/>
          <w:sz w:val="18"/>
          <w:szCs w:val="18"/>
        </w:rPr>
        <w:t>P</w:t>
      </w:r>
      <w:r>
        <w:rPr>
          <w:rFonts w:cs="Arial" w:hAnsi="Arial" w:eastAsia="Arial" w:ascii="Arial"/>
          <w:b/>
          <w:color w:val="181818"/>
          <w:spacing w:val="3"/>
          <w:w w:val="107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2"/>
          <w:w w:val="114"/>
          <w:sz w:val="18"/>
          <w:szCs w:val="18"/>
        </w:rPr>
        <w:t>r</w:t>
      </w:r>
      <w:r>
        <w:rPr>
          <w:rFonts w:cs="Arial" w:hAnsi="Arial" w:eastAsia="Arial" w:ascii="Arial"/>
          <w:b/>
          <w:color w:val="181818"/>
          <w:spacing w:val="3"/>
          <w:w w:val="93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3"/>
          <w:w w:val="102"/>
          <w:sz w:val="18"/>
          <w:szCs w:val="18"/>
        </w:rPr>
        <w:t>g</w:t>
      </w:r>
      <w:r>
        <w:rPr>
          <w:rFonts w:cs="Arial" w:hAnsi="Arial" w:eastAsia="Arial" w:ascii="Arial"/>
          <w:b/>
          <w:color w:val="181818"/>
          <w:spacing w:val="2"/>
          <w:w w:val="107"/>
          <w:sz w:val="18"/>
          <w:szCs w:val="18"/>
        </w:rPr>
        <w:t>r</w:t>
      </w:r>
      <w:r>
        <w:rPr>
          <w:rFonts w:cs="Arial" w:hAnsi="Arial" w:eastAsia="Arial" w:ascii="Arial"/>
          <w:b/>
          <w:color w:val="181818"/>
          <w:spacing w:val="3"/>
          <w:w w:val="103"/>
          <w:sz w:val="18"/>
          <w:szCs w:val="18"/>
        </w:rPr>
        <w:t>a</w:t>
      </w:r>
      <w:r>
        <w:rPr>
          <w:rFonts w:cs="Arial" w:hAnsi="Arial" w:eastAsia="Arial" w:ascii="Arial"/>
          <w:b/>
          <w:color w:val="181818"/>
          <w:spacing w:val="4"/>
          <w:w w:val="106"/>
          <w:sz w:val="18"/>
          <w:szCs w:val="18"/>
        </w:rPr>
        <w:t>p</w:t>
      </w:r>
      <w:r>
        <w:rPr>
          <w:rFonts w:cs="Arial" w:hAnsi="Arial" w:eastAsia="Arial" w:ascii="Arial"/>
          <w:b/>
          <w:color w:val="181818"/>
          <w:spacing w:val="0"/>
          <w:w w:val="89"/>
          <w:sz w:val="18"/>
          <w:szCs w:val="18"/>
        </w:rPr>
        <w:t>h</w:t>
      </w:r>
      <w:r>
        <w:rPr>
          <w:rFonts w:cs="Arial" w:hAnsi="Arial" w:eastAsia="Arial" w:ascii="Arial"/>
          <w:b/>
          <w:color w:val="181818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81818"/>
          <w:spacing w:val="3"/>
          <w:w w:val="107"/>
          <w:sz w:val="18"/>
          <w:szCs w:val="18"/>
        </w:rPr>
        <w:t>4</w:t>
      </w:r>
      <w:r>
        <w:rPr>
          <w:rFonts w:cs="Arial" w:hAnsi="Arial" w:eastAsia="Arial" w:ascii="Arial"/>
          <w:b/>
          <w:color w:val="181818"/>
          <w:spacing w:val="0"/>
          <w:w w:val="70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 w:lineRule="auto" w:line="280"/>
        <w:ind w:left="148" w:right="157" w:hanging="5"/>
      </w:pPr>
      <w:r>
        <w:rPr>
          <w:rFonts w:cs="Arial" w:hAnsi="Arial" w:eastAsia="Arial" w:ascii="Arial"/>
          <w:color w:val="181818"/>
          <w:spacing w:val="-2"/>
          <w:w w:val="91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1"/>
          <w:w w:val="9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9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9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25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4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62"/>
          <w:sz w:val="20"/>
          <w:szCs w:val="20"/>
        </w:rPr>
        <w:t>: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75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29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4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75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24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21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21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6"/>
          <w:w w:val="12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j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1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10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4"/>
          <w:w w:val="11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181818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0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.</w:t>
      </w:r>
      <w:r>
        <w:rPr>
          <w:rFonts w:cs="Arial" w:hAnsi="Arial" w:eastAsia="Arial" w:ascii="Arial"/>
          <w:color w:val="181818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181818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2"/>
          <w:w w:val="169"/>
          <w:sz w:val="20"/>
          <w:szCs w:val="20"/>
        </w:rPr>
        <w:t>'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03"/>
          <w:sz w:val="20"/>
          <w:szCs w:val="20"/>
        </w:rPr>
        <w:t>k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12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0"/>
          <w:w w:val="89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84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0"/>
          <w:w w:val="8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5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29"/>
      </w:pPr>
      <w:r>
        <w:rPr>
          <w:rFonts w:cs="Arial" w:hAnsi="Arial" w:eastAsia="Arial" w:ascii="Arial"/>
          <w:color w:val="181818"/>
          <w:spacing w:val="-3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2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0"/>
          <w:w w:val="71"/>
          <w:sz w:val="20"/>
          <w:szCs w:val="20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9"/>
      </w:pPr>
      <w:r>
        <w:rPr>
          <w:rFonts w:cs="Times New Roman" w:hAnsi="Times New Roman" w:eastAsia="Times New Roman" w:ascii="Times New Roman"/>
          <w:i/>
          <w:color w:val="181818"/>
          <w:spacing w:val="-1"/>
          <w:w w:val="63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85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8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89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3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7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117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89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88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181818"/>
          <w:spacing w:val="-2"/>
          <w:w w:val="10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81818"/>
          <w:spacing w:val="-3"/>
          <w:w w:val="244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3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3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88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4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94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181818"/>
          <w:spacing w:val="-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181818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8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11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89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181818"/>
          <w:spacing w:val="-3"/>
          <w:w w:val="89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7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8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92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i/>
          <w:color w:val="181818"/>
          <w:spacing w:val="-2"/>
          <w:w w:val="92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8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8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181818"/>
          <w:spacing w:val="-1"/>
          <w:w w:val="91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i/>
          <w:color w:val="181818"/>
          <w:spacing w:val="0"/>
          <w:w w:val="66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8"/>
          <w:szCs w:val="28"/>
        </w:rPr>
        <w:jc w:val="left"/>
        <w:spacing w:before="18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19"/>
      </w:pPr>
      <w:r>
        <w:rPr>
          <w:rFonts w:cs="Arial" w:hAnsi="Arial" w:eastAsia="Arial" w:ascii="Arial"/>
          <w:color w:val="181818"/>
          <w:spacing w:val="-2"/>
          <w:w w:val="81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82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129"/>
        <w:sectPr>
          <w:pgSz w:w="12240" w:h="15840"/>
          <w:pgMar w:top="1020" w:bottom="280" w:left="740" w:right="1080"/>
        </w:sectPr>
      </w:pPr>
      <w:r>
        <w:rPr>
          <w:rFonts w:cs="Arial" w:hAnsi="Arial" w:eastAsia="Arial" w:ascii="Arial"/>
          <w:color w:val="181818"/>
          <w:spacing w:val="-3"/>
          <w:w w:val="78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7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2"/>
          <w:w w:val="100"/>
          <w:sz w:val="20"/>
          <w:szCs w:val="20"/>
        </w:rPr>
        <w:t>(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181818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181818"/>
          <w:spacing w:val="0"/>
          <w:w w:val="97"/>
          <w:sz w:val="20"/>
          <w:szCs w:val="20"/>
        </w:rPr>
        <w:t>d</w:t>
      </w:r>
      <w:r>
        <w:rPr>
          <w:rFonts w:cs="Arial" w:hAnsi="Arial" w:eastAsia="Arial" w:ascii="Arial"/>
          <w:color w:val="181818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1"/>
          <w:w w:val="91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0"/>
          <w:w w:val="91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16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81818"/>
          <w:spacing w:val="-4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81818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81818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g</w:t>
      </w:r>
      <w:r>
        <w:rPr>
          <w:rFonts w:cs="Arial" w:hAnsi="Arial" w:eastAsia="Arial" w:ascii="Arial"/>
          <w:color w:val="181818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181818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181818"/>
          <w:spacing w:val="-3"/>
          <w:w w:val="106"/>
          <w:sz w:val="20"/>
          <w:szCs w:val="20"/>
        </w:rPr>
        <w:t>h</w:t>
      </w:r>
      <w:r>
        <w:rPr>
          <w:rFonts w:cs="Arial" w:hAnsi="Arial" w:eastAsia="Arial" w:ascii="Arial"/>
          <w:color w:val="181818"/>
          <w:spacing w:val="0"/>
          <w:w w:val="81"/>
          <w:sz w:val="20"/>
          <w:szCs w:val="2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74" w:lineRule="exact" w:line="240"/>
        <w:ind w:left="3439"/>
      </w:pPr>
      <w:r>
        <w:pict>
          <v:shape type="#_x0000_t75" style="position:absolute;margin-left:0pt;margin-top:0pt;width:612pt;height:792pt;mso-position-horizontal-relative:page;mso-position-vertical-relative:page;z-index:-711">
            <v:imagedata o:title="" r:id="rId20"/>
          </v:shape>
        </w:pict>
      </w:r>
      <w:r>
        <w:rPr>
          <w:rFonts w:cs="Arial" w:hAnsi="Arial" w:eastAsia="Arial" w:ascii="Arial"/>
          <w:b/>
          <w:color w:val="1C1C1C"/>
          <w:spacing w:val="12"/>
          <w:w w:val="91"/>
          <w:position w:val="-1"/>
          <w:sz w:val="22"/>
          <w:szCs w:val="22"/>
        </w:rPr>
        <w:t>G</w:t>
      </w:r>
      <w:r>
        <w:rPr>
          <w:rFonts w:cs="Arial" w:hAnsi="Arial" w:eastAsia="Arial" w:ascii="Arial"/>
          <w:b/>
          <w:color w:val="1C1C1C"/>
          <w:spacing w:val="11"/>
          <w:w w:val="113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1C1C1C"/>
          <w:spacing w:val="10"/>
          <w:w w:val="100"/>
          <w:position w:val="-1"/>
          <w:sz w:val="22"/>
          <w:szCs w:val="22"/>
        </w:rPr>
        <w:t>n</w:t>
      </w:r>
      <w:r>
        <w:rPr>
          <w:rFonts w:cs="Arial" w:hAnsi="Arial" w:eastAsia="Arial" w:ascii="Arial"/>
          <w:b/>
          <w:color w:val="1C1C1C"/>
          <w:spacing w:val="11"/>
          <w:w w:val="109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1C1C1C"/>
          <w:spacing w:val="8"/>
          <w:w w:val="109"/>
          <w:position w:val="-1"/>
          <w:sz w:val="22"/>
          <w:szCs w:val="22"/>
        </w:rPr>
        <w:t>r</w:t>
      </w:r>
      <w:r>
        <w:rPr>
          <w:rFonts w:cs="Arial" w:hAnsi="Arial" w:eastAsia="Arial" w:ascii="Arial"/>
          <w:b/>
          <w:color w:val="1C1C1C"/>
          <w:spacing w:val="10"/>
          <w:w w:val="102"/>
          <w:position w:val="-1"/>
          <w:sz w:val="22"/>
          <w:szCs w:val="22"/>
        </w:rPr>
        <w:t>a</w:t>
      </w:r>
      <w:r>
        <w:rPr>
          <w:rFonts w:cs="Arial" w:hAnsi="Arial" w:eastAsia="Arial" w:ascii="Arial"/>
          <w:b/>
          <w:color w:val="1C1C1C"/>
          <w:spacing w:val="0"/>
          <w:w w:val="80"/>
          <w:position w:val="-1"/>
          <w:sz w:val="22"/>
          <w:szCs w:val="22"/>
        </w:rPr>
        <w:t>l</w:t>
      </w:r>
      <w:r>
        <w:rPr>
          <w:rFonts w:cs="Arial" w:hAnsi="Arial" w:eastAsia="Arial" w:ascii="Arial"/>
          <w:b/>
          <w:color w:val="1C1C1C"/>
          <w:spacing w:val="0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1C1C1C"/>
          <w:spacing w:val="-27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1C1C1C"/>
          <w:spacing w:val="11"/>
          <w:w w:val="81"/>
          <w:position w:val="-1"/>
          <w:sz w:val="22"/>
          <w:szCs w:val="22"/>
        </w:rPr>
        <w:t>C</w:t>
      </w:r>
      <w:r>
        <w:rPr>
          <w:rFonts w:cs="Arial" w:hAnsi="Arial" w:eastAsia="Arial" w:ascii="Arial"/>
          <w:b/>
          <w:color w:val="1C1C1C"/>
          <w:spacing w:val="11"/>
          <w:w w:val="103"/>
          <w:position w:val="-1"/>
          <w:sz w:val="22"/>
          <w:szCs w:val="22"/>
        </w:rPr>
        <w:t>o</w:t>
      </w:r>
      <w:r>
        <w:rPr>
          <w:rFonts w:cs="Arial" w:hAnsi="Arial" w:eastAsia="Arial" w:ascii="Arial"/>
          <w:b/>
          <w:color w:val="1C1C1C"/>
          <w:spacing w:val="10"/>
          <w:w w:val="106"/>
          <w:position w:val="-1"/>
          <w:sz w:val="22"/>
          <w:szCs w:val="22"/>
        </w:rPr>
        <w:t>v</w:t>
      </w:r>
      <w:r>
        <w:rPr>
          <w:rFonts w:cs="Arial" w:hAnsi="Arial" w:eastAsia="Arial" w:ascii="Arial"/>
          <w:b/>
          <w:color w:val="1C1C1C"/>
          <w:spacing w:val="10"/>
          <w:w w:val="106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1C1C1C"/>
          <w:spacing w:val="0"/>
          <w:w w:val="104"/>
          <w:position w:val="-1"/>
          <w:sz w:val="22"/>
          <w:szCs w:val="22"/>
        </w:rPr>
        <w:t>r</w:t>
      </w:r>
      <w:r>
        <w:rPr>
          <w:rFonts w:cs="Arial" w:hAnsi="Arial" w:eastAsia="Arial" w:ascii="Arial"/>
          <w:b/>
          <w:color w:val="1C1C1C"/>
          <w:spacing w:val="28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1C1C1C"/>
          <w:spacing w:val="7"/>
          <w:w w:val="70"/>
          <w:position w:val="-1"/>
          <w:sz w:val="22"/>
          <w:szCs w:val="22"/>
        </w:rPr>
        <w:t>L</w:t>
      </w:r>
      <w:r>
        <w:rPr>
          <w:rFonts w:cs="Arial" w:hAnsi="Arial" w:eastAsia="Arial" w:ascii="Arial"/>
          <w:b/>
          <w:color w:val="1C1C1C"/>
          <w:spacing w:val="10"/>
          <w:w w:val="102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1C1C1C"/>
          <w:spacing w:val="0"/>
          <w:w w:val="128"/>
          <w:position w:val="-1"/>
          <w:sz w:val="22"/>
          <w:szCs w:val="22"/>
        </w:rPr>
        <w:t>t</w:t>
      </w:r>
      <w:r>
        <w:rPr>
          <w:rFonts w:cs="Arial" w:hAnsi="Arial" w:eastAsia="Arial" w:ascii="Arial"/>
          <w:b/>
          <w:color w:val="1C1C1C"/>
          <w:spacing w:val="14"/>
          <w:w w:val="128"/>
          <w:position w:val="-1"/>
          <w:sz w:val="22"/>
          <w:szCs w:val="22"/>
        </w:rPr>
        <w:t>t</w:t>
      </w:r>
      <w:r>
        <w:rPr>
          <w:rFonts w:cs="Arial" w:hAnsi="Arial" w:eastAsia="Arial" w:ascii="Arial"/>
          <w:b/>
          <w:color w:val="1C1C1C"/>
          <w:spacing w:val="10"/>
          <w:w w:val="106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1C1C1C"/>
          <w:spacing w:val="0"/>
          <w:w w:val="104"/>
          <w:position w:val="-1"/>
          <w:sz w:val="22"/>
          <w:szCs w:val="22"/>
        </w:rPr>
        <w:t>r</w:t>
      </w:r>
      <w:r>
        <w:rPr>
          <w:rFonts w:cs="Arial" w:hAnsi="Arial" w:eastAsia="Arial" w:ascii="Arial"/>
          <w:b/>
          <w:color w:val="1C1C1C"/>
          <w:spacing w:val="28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1C1C1C"/>
          <w:spacing w:val="8"/>
          <w:w w:val="76"/>
          <w:position w:val="-1"/>
          <w:sz w:val="22"/>
          <w:szCs w:val="22"/>
        </w:rPr>
        <w:t>F</w:t>
      </w:r>
      <w:r>
        <w:rPr>
          <w:rFonts w:cs="Arial" w:hAnsi="Arial" w:eastAsia="Arial" w:ascii="Arial"/>
          <w:b/>
          <w:color w:val="1C1C1C"/>
          <w:spacing w:val="11"/>
          <w:w w:val="103"/>
          <w:position w:val="-1"/>
          <w:sz w:val="22"/>
          <w:szCs w:val="22"/>
        </w:rPr>
        <w:t>o</w:t>
      </w:r>
      <w:r>
        <w:rPr>
          <w:rFonts w:cs="Arial" w:hAnsi="Arial" w:eastAsia="Arial" w:ascii="Arial"/>
          <w:b/>
          <w:color w:val="1C1C1C"/>
          <w:spacing w:val="7"/>
          <w:w w:val="115"/>
          <w:position w:val="-1"/>
          <w:sz w:val="22"/>
          <w:szCs w:val="22"/>
        </w:rPr>
        <w:t>r</w:t>
      </w:r>
      <w:r>
        <w:rPr>
          <w:rFonts w:cs="Arial" w:hAnsi="Arial" w:eastAsia="Arial" w:ascii="Arial"/>
          <w:b/>
          <w:color w:val="1C1C1C"/>
          <w:spacing w:val="15"/>
          <w:w w:val="105"/>
          <w:position w:val="-1"/>
          <w:sz w:val="22"/>
          <w:szCs w:val="22"/>
        </w:rPr>
        <w:t>m</w:t>
      </w:r>
      <w:r>
        <w:rPr>
          <w:rFonts w:cs="Arial" w:hAnsi="Arial" w:eastAsia="Arial" w:ascii="Arial"/>
          <w:b/>
          <w:color w:val="1C1C1C"/>
          <w:spacing w:val="10"/>
          <w:w w:val="102"/>
          <w:position w:val="-1"/>
          <w:sz w:val="22"/>
          <w:szCs w:val="22"/>
        </w:rPr>
        <w:t>a</w:t>
      </w:r>
      <w:r>
        <w:rPr>
          <w:rFonts w:cs="Arial" w:hAnsi="Arial" w:eastAsia="Arial" w:ascii="Arial"/>
          <w:b/>
          <w:color w:val="1C1C1C"/>
          <w:spacing w:val="0"/>
          <w:w w:val="122"/>
          <w:position w:val="-1"/>
          <w:sz w:val="22"/>
          <w:szCs w:val="22"/>
        </w:rPr>
        <w:t>t</w:t>
      </w:r>
      <w:r>
        <w:rPr>
          <w:rFonts w:cs="Arial" w:hAnsi="Arial" w:eastAsia="Arial" w:ascii="Arial"/>
          <w:b/>
          <w:color w:val="1C1C1C"/>
          <w:spacing w:val="22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1C1C1C"/>
          <w:spacing w:val="10"/>
          <w:w w:val="106"/>
          <w:position w:val="-1"/>
          <w:sz w:val="22"/>
          <w:szCs w:val="22"/>
        </w:rPr>
        <w:t>#</w:t>
      </w:r>
      <w:r>
        <w:rPr>
          <w:rFonts w:cs="Arial" w:hAnsi="Arial" w:eastAsia="Arial" w:ascii="Arial"/>
          <w:b/>
          <w:color w:val="1C1C1C"/>
          <w:spacing w:val="0"/>
          <w:w w:val="98"/>
          <w:position w:val="-1"/>
          <w:sz w:val="22"/>
          <w:szCs w:val="22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ind w:left="175"/>
      </w:pPr>
      <w:r>
        <w:rPr>
          <w:rFonts w:cs="Arial" w:hAnsi="Arial" w:eastAsia="Arial" w:ascii="Arial"/>
          <w:color w:val="1C1C1C"/>
          <w:spacing w:val="-1"/>
          <w:w w:val="69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1"/>
          <w:w w:val="102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'</w:t>
      </w:r>
      <w:r>
        <w:rPr>
          <w:rFonts w:cs="Arial" w:hAnsi="Arial" w:eastAsia="Arial" w:ascii="Arial"/>
          <w:color w:val="1C1C1C"/>
          <w:spacing w:val="0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auto" w:line="280"/>
        <w:ind w:left="156" w:right="9065" w:firstLine="14"/>
      </w:pPr>
      <w:r>
        <w:rPr>
          <w:rFonts w:cs="Arial" w:hAnsi="Arial" w:eastAsia="Arial" w:ascii="Arial"/>
          <w:color w:val="1C1C1C"/>
          <w:spacing w:val="-1"/>
          <w:w w:val="69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17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9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81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8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8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61"/>
      </w:pPr>
      <w:r>
        <w:rPr>
          <w:rFonts w:cs="Arial" w:hAnsi="Arial" w:eastAsia="Arial" w:ascii="Arial"/>
          <w:color w:val="1C1C1C"/>
          <w:spacing w:val="-1"/>
          <w:w w:val="84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3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56"/>
      </w:pPr>
      <w:r>
        <w:rPr>
          <w:rFonts w:cs="Arial" w:hAnsi="Arial" w:eastAsia="Arial" w:ascii="Arial"/>
          <w:color w:val="1C1C1C"/>
          <w:spacing w:val="-1"/>
          <w:w w:val="95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1"/>
          <w:w w:val="95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95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0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-1"/>
          <w:w w:val="84"/>
          <w:sz w:val="20"/>
          <w:szCs w:val="20"/>
        </w:rPr>
        <w:t>X</w:t>
      </w:r>
      <w:r>
        <w:rPr>
          <w:rFonts w:cs="Arial" w:hAnsi="Arial" w:eastAsia="Arial" w:ascii="Arial"/>
          <w:color w:val="1C1C1C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42"/>
      </w:pPr>
      <w:r>
        <w:rPr>
          <w:rFonts w:cs="Times New Roman" w:hAnsi="Times New Roman" w:eastAsia="Times New Roman" w:ascii="Times New Roman"/>
          <w:i/>
          <w:color w:val="1C1C1C"/>
          <w:spacing w:val="-1"/>
          <w:w w:val="69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i/>
          <w:color w:val="1C1C1C"/>
          <w:spacing w:val="-10"/>
          <w:w w:val="87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87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105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02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1C1C1C"/>
          <w:spacing w:val="-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-16"/>
          <w:w w:val="85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61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i/>
          <w:color w:val="1C1C1C"/>
          <w:spacing w:val="-2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66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1C1C1C"/>
          <w:spacing w:val="-2"/>
          <w:w w:val="10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117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102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6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-5"/>
          <w:w w:val="88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66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8"/>
          <w:szCs w:val="28"/>
        </w:rPr>
        <w:jc w:val="left"/>
        <w:spacing w:before="18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37"/>
      </w:pPr>
      <w:r>
        <w:rPr>
          <w:rFonts w:cs="Arial" w:hAnsi="Arial" w:eastAsia="Arial" w:ascii="Arial"/>
          <w:color w:val="1C1C1C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37"/>
      </w:pPr>
      <w:r>
        <w:rPr>
          <w:rFonts w:cs="Times New Roman" w:hAnsi="Times New Roman" w:eastAsia="Times New Roman" w:ascii="Times New Roman"/>
          <w:i/>
          <w:color w:val="1C1C1C"/>
          <w:spacing w:val="-1"/>
          <w:w w:val="6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89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73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3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3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7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117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89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88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1C1C1C"/>
          <w:spacing w:val="-2"/>
          <w:w w:val="10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-3"/>
          <w:w w:val="244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3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3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88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87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4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94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1C1C1C"/>
          <w:spacing w:val="-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1C1C1C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88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117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83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3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3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88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87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3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8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8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91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66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10"/>
          <w:szCs w:val="10"/>
        </w:rPr>
        <w:jc w:val="left"/>
        <w:spacing w:before="3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27"/>
      </w:pPr>
      <w:r>
        <w:rPr>
          <w:rFonts w:cs="Arial" w:hAnsi="Arial" w:eastAsia="Arial" w:ascii="Arial"/>
          <w:color w:val="1C1C1C"/>
          <w:spacing w:val="-2"/>
          <w:w w:val="77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8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122"/>
      </w:pPr>
      <w:r>
        <w:rPr>
          <w:rFonts w:cs="Arial" w:hAnsi="Arial" w:eastAsia="Arial" w:ascii="Arial"/>
          <w:color w:val="1C1C1C"/>
          <w:spacing w:val="-1"/>
          <w:w w:val="9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127"/>
      </w:pPr>
      <w:r>
        <w:rPr>
          <w:rFonts w:cs="Arial" w:hAnsi="Arial" w:eastAsia="Arial" w:ascii="Arial"/>
          <w:color w:val="1C1C1C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79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0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132"/>
      </w:pPr>
      <w:r>
        <w:rPr>
          <w:rFonts w:cs="Arial" w:hAnsi="Arial" w:eastAsia="Arial" w:ascii="Arial"/>
          <w:color w:val="1C1C1C"/>
          <w:spacing w:val="-1"/>
          <w:w w:val="73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34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(</w:t>
      </w:r>
      <w:r>
        <w:rPr>
          <w:rFonts w:cs="Arial" w:hAnsi="Arial" w:eastAsia="Arial" w:ascii="Arial"/>
          <w:color w:val="1C1C1C"/>
          <w:spacing w:val="-2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3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87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33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59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73"/>
          <w:sz w:val="20"/>
          <w:szCs w:val="2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ind w:left="127"/>
      </w:pP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4</w:t>
      </w:r>
      <w:r>
        <w:rPr>
          <w:rFonts w:cs="Arial" w:hAnsi="Arial" w:eastAsia="Arial" w:ascii="Arial"/>
          <w:color w:val="1C1C1C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2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78"/>
          <w:sz w:val="10"/>
          <w:szCs w:val="10"/>
        </w:rPr>
        <w:t>4¢</w:t>
      </w:r>
      <w:r>
        <w:rPr>
          <w:rFonts w:cs="Times New Roman" w:hAnsi="Times New Roman" w:eastAsia="Times New Roman" w:ascii="Times New Roman"/>
          <w:color w:val="1C1C1C"/>
          <w:spacing w:val="12"/>
          <w:w w:val="78"/>
          <w:sz w:val="10"/>
          <w:szCs w:val="10"/>
        </w:rPr>
        <w:t> </w:t>
      </w:r>
      <w:r>
        <w:rPr>
          <w:rFonts w:cs="Arial" w:hAnsi="Arial" w:eastAsia="Arial" w:ascii="Arial"/>
          <w:color w:val="1C1C1C"/>
          <w:spacing w:val="0"/>
          <w:w w:val="13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-11"/>
          <w:w w:val="13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3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-11"/>
          <w:w w:val="13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12"/>
          <w:szCs w:val="12"/>
        </w:rPr>
        <w:t>k</w:t>
      </w:r>
      <w:r>
        <w:rPr>
          <w:rFonts w:cs="Arial" w:hAnsi="Arial" w:eastAsia="Arial" w:ascii="Arial"/>
          <w:color w:val="1C1C1C"/>
          <w:spacing w:val="1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C1C1C"/>
          <w:spacing w:val="0"/>
          <w:w w:val="122"/>
          <w:sz w:val="12"/>
          <w:szCs w:val="12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9"/>
          <w:szCs w:val="19"/>
        </w:rPr>
        <w:jc w:val="left"/>
        <w:spacing w:before="7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08"/>
      </w:pPr>
      <w:r>
        <w:rPr>
          <w:rFonts w:cs="Arial" w:hAnsi="Arial" w:eastAsia="Arial" w:ascii="Arial"/>
          <w:b/>
          <w:color w:val="1C1C1C"/>
          <w:spacing w:val="3"/>
          <w:w w:val="88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2"/>
          <w:w w:val="89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2"/>
          <w:w w:val="97"/>
          <w:sz w:val="20"/>
          <w:szCs w:val="20"/>
        </w:rPr>
        <w:t>d</w:t>
      </w:r>
      <w:r>
        <w:rPr>
          <w:rFonts w:cs="Arial" w:hAnsi="Arial" w:eastAsia="Arial" w:ascii="Arial"/>
          <w:b/>
          <w:color w:val="1C1C1C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1"/>
          <w:w w:val="121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1"/>
          <w:w w:val="85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2"/>
          <w:w w:val="101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2"/>
          <w:w w:val="89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1"/>
          <w:w w:val="98"/>
          <w:sz w:val="20"/>
          <w:szCs w:val="20"/>
        </w:rPr>
        <w:t>a</w:t>
      </w:r>
      <w:r>
        <w:rPr>
          <w:rFonts w:cs="Arial" w:hAnsi="Arial" w:eastAsia="Arial" w:ascii="Arial"/>
          <w:b/>
          <w:color w:val="1C1C1C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b/>
          <w:color w:val="1C1C1C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1C1C1C"/>
          <w:spacing w:val="2"/>
          <w:w w:val="74"/>
          <w:sz w:val="20"/>
          <w:szCs w:val="20"/>
        </w:rPr>
        <w:t>P</w:t>
      </w:r>
      <w:r>
        <w:rPr>
          <w:rFonts w:cs="Arial" w:hAnsi="Arial" w:eastAsia="Arial" w:ascii="Arial"/>
          <w:b/>
          <w:color w:val="1C1C1C"/>
          <w:spacing w:val="2"/>
          <w:w w:val="97"/>
          <w:sz w:val="20"/>
          <w:szCs w:val="20"/>
        </w:rPr>
        <w:t>o</w:t>
      </w:r>
      <w:r>
        <w:rPr>
          <w:rFonts w:cs="Arial" w:hAnsi="Arial" w:eastAsia="Arial" w:ascii="Arial"/>
          <w:b/>
          <w:color w:val="1C1C1C"/>
          <w:spacing w:val="1"/>
          <w:w w:val="94"/>
          <w:sz w:val="20"/>
          <w:szCs w:val="20"/>
        </w:rPr>
        <w:t>i</w:t>
      </w:r>
      <w:r>
        <w:rPr>
          <w:rFonts w:cs="Arial" w:hAnsi="Arial" w:eastAsia="Arial" w:ascii="Arial"/>
          <w:b/>
          <w:color w:val="1C1C1C"/>
          <w:spacing w:val="2"/>
          <w:w w:val="89"/>
          <w:sz w:val="20"/>
          <w:szCs w:val="20"/>
        </w:rPr>
        <w:t>n</w:t>
      </w:r>
      <w:r>
        <w:rPr>
          <w:rFonts w:cs="Arial" w:hAnsi="Arial" w:eastAsia="Arial" w:ascii="Arial"/>
          <w:b/>
          <w:color w:val="1C1C1C"/>
          <w:spacing w:val="1"/>
          <w:w w:val="121"/>
          <w:sz w:val="20"/>
          <w:szCs w:val="20"/>
        </w:rPr>
        <w:t>t</w:t>
      </w:r>
      <w:r>
        <w:rPr>
          <w:rFonts w:cs="Arial" w:hAnsi="Arial" w:eastAsia="Arial" w:ascii="Arial"/>
          <w:b/>
          <w:color w:val="1C1C1C"/>
          <w:spacing w:val="1"/>
          <w:w w:val="81"/>
          <w:sz w:val="20"/>
          <w:szCs w:val="20"/>
        </w:rPr>
        <w:t>s</w:t>
      </w:r>
      <w:r>
        <w:rPr>
          <w:rFonts w:cs="Arial" w:hAnsi="Arial" w:eastAsia="Arial" w:ascii="Arial"/>
          <w:b/>
          <w:color w:val="1C1C1C"/>
          <w:spacing w:val="0"/>
          <w:w w:val="64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820" w:val="left"/>
        </w:tabs>
        <w:jc w:val="left"/>
        <w:spacing w:lineRule="auto" w:line="280"/>
        <w:ind w:left="828" w:right="79" w:hanging="355"/>
      </w:pPr>
      <w:r>
        <w:rPr>
          <w:rFonts w:cs="Arial" w:hAnsi="Arial" w:eastAsia="Arial" w:ascii="Arial"/>
          <w:color w:val="1C1C1C"/>
          <w:spacing w:val="0"/>
          <w:w w:val="80"/>
          <w:sz w:val="20"/>
          <w:szCs w:val="20"/>
        </w:rPr>
        <w:t>1.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1C1C1C"/>
          <w:spacing w:val="-2"/>
          <w:w w:val="77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5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8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24"/>
          <w:w w:val="85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0"/>
          <w:w w:val="114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43"/>
          <w:sz w:val="20"/>
          <w:szCs w:val="20"/>
        </w:rPr>
        <w:t>j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27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2"/>
          <w:w w:val="12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32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2"/>
          <w:w w:val="11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5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" w:lineRule="auto" w:line="280"/>
        <w:ind w:left="823" w:right="895" w:hanging="360"/>
      </w:pPr>
      <w:r>
        <w:rPr>
          <w:rFonts w:cs="Arial" w:hAnsi="Arial" w:eastAsia="Arial" w:ascii="Arial"/>
          <w:color w:val="1C1C1C"/>
          <w:spacing w:val="-2"/>
          <w:w w:val="84"/>
          <w:sz w:val="20"/>
          <w:szCs w:val="20"/>
        </w:rPr>
        <w:t>2</w:t>
      </w:r>
      <w:r>
        <w:rPr>
          <w:rFonts w:cs="Arial" w:hAnsi="Arial" w:eastAsia="Arial" w:ascii="Arial"/>
          <w:color w:val="1C1C1C"/>
          <w:spacing w:val="0"/>
          <w:w w:val="84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84"/>
          <w:sz w:val="20"/>
          <w:szCs w:val="20"/>
        </w:rPr>
        <w:t>   </w:t>
      </w:r>
      <w:r>
        <w:rPr>
          <w:rFonts w:cs="Arial" w:hAnsi="Arial" w:eastAsia="Arial" w:ascii="Arial"/>
          <w:color w:val="1C1C1C"/>
          <w:spacing w:val="20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5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8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24"/>
          <w:w w:val="85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37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4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102"/>
          <w:sz w:val="20"/>
          <w:szCs w:val="20"/>
        </w:rPr>
        <w:t>ill</w:t>
      </w:r>
      <w:r>
        <w:rPr>
          <w:rFonts w:cs="Arial" w:hAnsi="Arial" w:eastAsia="Arial" w:ascii="Arial"/>
          <w:color w:val="1C1C1C"/>
          <w:spacing w:val="0"/>
          <w:w w:val="102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93"/>
          <w:sz w:val="20"/>
          <w:szCs w:val="20"/>
        </w:rPr>
        <w:t>l.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3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4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1C1C1C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9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99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99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19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37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88"/>
          <w:sz w:val="20"/>
          <w:szCs w:val="20"/>
        </w:rPr>
        <w:t>?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6"/>
        <w:ind w:left="423" w:right="133"/>
      </w:pPr>
      <w:r>
        <w:rPr>
          <w:rFonts w:cs="Arial" w:hAnsi="Arial" w:eastAsia="Arial" w:ascii="Arial"/>
          <w:color w:val="1C1C1C"/>
          <w:spacing w:val="-2"/>
          <w:w w:val="84"/>
          <w:sz w:val="20"/>
          <w:szCs w:val="20"/>
        </w:rPr>
        <w:t>3</w:t>
      </w:r>
      <w:r>
        <w:rPr>
          <w:rFonts w:cs="Arial" w:hAnsi="Arial" w:eastAsia="Arial" w:ascii="Arial"/>
          <w:color w:val="1C1C1C"/>
          <w:spacing w:val="0"/>
          <w:w w:val="84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84"/>
          <w:sz w:val="20"/>
          <w:szCs w:val="20"/>
        </w:rPr>
        <w:t>   </w:t>
      </w:r>
      <w:r>
        <w:rPr>
          <w:rFonts w:cs="Arial" w:hAnsi="Arial" w:eastAsia="Arial" w:ascii="Arial"/>
          <w:color w:val="1C1C1C"/>
          <w:spacing w:val="25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3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3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1C1C1C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4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5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85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4"/>
          <w:w w:val="85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1C1C1C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1C1C1C"/>
          <w:spacing w:val="4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818"/>
      </w:pPr>
      <w:r>
        <w:rPr>
          <w:rFonts w:cs="Arial" w:hAnsi="Arial" w:eastAsia="Arial" w:ascii="Arial"/>
          <w:color w:val="1C1C1C"/>
          <w:spacing w:val="-1"/>
          <w:w w:val="84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128"/>
          <w:sz w:val="20"/>
          <w:szCs w:val="20"/>
        </w:rPr>
        <w:t>'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3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auto" w:line="280"/>
        <w:ind w:left="814" w:right="190" w:hanging="365"/>
      </w:pP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4</w:t>
      </w:r>
      <w:r>
        <w:rPr>
          <w:rFonts w:cs="Arial" w:hAnsi="Arial" w:eastAsia="Arial" w:ascii="Arial"/>
          <w:color w:val="1C1C1C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  </w:t>
      </w:r>
      <w:r>
        <w:rPr>
          <w:rFonts w:cs="Arial" w:hAnsi="Arial" w:eastAsia="Arial" w:ascii="Arial"/>
          <w:color w:val="1C1C1C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3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3"/>
          <w:w w:val="137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0"/>
          <w:w w:val="79"/>
          <w:sz w:val="20"/>
          <w:szCs w:val="20"/>
        </w:rPr>
        <w:t>;</w:t>
      </w:r>
      <w:r>
        <w:rPr>
          <w:rFonts w:cs="Arial" w:hAnsi="Arial" w:eastAsia="Arial" w:ascii="Arial"/>
          <w:color w:val="1C1C1C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0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1C1C1C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8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21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25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ill</w:t>
      </w:r>
      <w:r>
        <w:rPr>
          <w:rFonts w:cs="Arial" w:hAnsi="Arial" w:eastAsia="Arial" w:ascii="Arial"/>
          <w:color w:val="1C1C1C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1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1C1C1C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4"/>
          <w:w w:val="301"/>
          <w:sz w:val="20"/>
          <w:szCs w:val="20"/>
        </w:rPr>
        <w:t>-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1C1C1C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1C1C1C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1C1C1C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1C1C1C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1C1C1C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2"/>
          <w:w w:val="103"/>
          <w:sz w:val="20"/>
          <w:szCs w:val="20"/>
        </w:rPr>
        <w:t>p</w:t>
      </w:r>
      <w:r>
        <w:rPr>
          <w:rFonts w:cs="Arial" w:hAnsi="Arial" w:eastAsia="Arial" w:ascii="Arial"/>
          <w:color w:val="1C1C1C"/>
          <w:spacing w:val="0"/>
          <w:w w:val="103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4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-2"/>
          <w:w w:val="103"/>
          <w:sz w:val="20"/>
          <w:szCs w:val="20"/>
        </w:rPr>
        <w:t>o</w:t>
      </w:r>
      <w:r>
        <w:rPr>
          <w:rFonts w:cs="Arial" w:hAnsi="Arial" w:eastAsia="Arial" w:ascii="Arial"/>
          <w:color w:val="1C1C1C"/>
          <w:spacing w:val="0"/>
          <w:w w:val="103"/>
          <w:sz w:val="20"/>
          <w:szCs w:val="20"/>
        </w:rPr>
        <w:t>f</w:t>
      </w:r>
      <w:r>
        <w:rPr>
          <w:rFonts w:cs="Arial" w:hAnsi="Arial" w:eastAsia="Arial" w:ascii="Arial"/>
          <w:color w:val="1C1C1C"/>
          <w:spacing w:val="-3"/>
          <w:w w:val="103"/>
          <w:sz w:val="20"/>
          <w:szCs w:val="20"/>
        </w:rPr>
        <w:t>r</w:t>
      </w:r>
      <w:r>
        <w:rPr>
          <w:rFonts w:cs="Arial" w:hAnsi="Arial" w:eastAsia="Arial" w:ascii="Arial"/>
          <w:color w:val="1C1C1C"/>
          <w:spacing w:val="-1"/>
          <w:w w:val="103"/>
          <w:sz w:val="20"/>
          <w:szCs w:val="20"/>
        </w:rPr>
        <w:t>e</w:t>
      </w:r>
      <w:r>
        <w:rPr>
          <w:rFonts w:cs="Arial" w:hAnsi="Arial" w:eastAsia="Arial" w:ascii="Arial"/>
          <w:color w:val="1C1C1C"/>
          <w:spacing w:val="-2"/>
          <w:w w:val="103"/>
          <w:sz w:val="20"/>
          <w:szCs w:val="20"/>
        </w:rPr>
        <w:t>a</w:t>
      </w:r>
      <w:r>
        <w:rPr>
          <w:rFonts w:cs="Arial" w:hAnsi="Arial" w:eastAsia="Arial" w:ascii="Arial"/>
          <w:color w:val="1C1C1C"/>
          <w:spacing w:val="0"/>
          <w:w w:val="103"/>
          <w:sz w:val="20"/>
          <w:szCs w:val="20"/>
        </w:rPr>
        <w:t>d</w:t>
      </w:r>
      <w:r>
        <w:rPr>
          <w:rFonts w:cs="Arial" w:hAnsi="Arial" w:eastAsia="Arial" w:ascii="Arial"/>
          <w:color w:val="1C1C1C"/>
          <w:spacing w:val="29"/>
          <w:w w:val="103"/>
          <w:sz w:val="20"/>
          <w:szCs w:val="20"/>
        </w:rPr>
        <w:t> </w:t>
      </w:r>
      <w:r>
        <w:rPr>
          <w:rFonts w:cs="Arial" w:hAnsi="Arial" w:eastAsia="Arial" w:ascii="Arial"/>
          <w:color w:val="1C1C1C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1C1C1C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1C1C1C"/>
          <w:spacing w:val="0"/>
          <w:w w:val="79"/>
          <w:sz w:val="20"/>
          <w:szCs w:val="20"/>
        </w:rPr>
        <w:t>!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6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4"/>
          <w:szCs w:val="24"/>
        </w:rPr>
        <w:jc w:val="center"/>
        <w:ind w:left="3013" w:right="3006"/>
      </w:pPr>
      <w:r>
        <w:rPr>
          <w:rFonts w:cs="Times New Roman" w:hAnsi="Times New Roman" w:eastAsia="Times New Roman" w:ascii="Times New Roman"/>
          <w:color w:val="1C1C1C"/>
          <w:spacing w:val="3"/>
          <w:w w:val="94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1C1C1C"/>
          <w:spacing w:val="4"/>
          <w:w w:val="9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C1C1C"/>
          <w:spacing w:val="4"/>
          <w:w w:val="127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C1C1C"/>
          <w:spacing w:val="3"/>
          <w:w w:val="114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C1C1C"/>
          <w:spacing w:val="4"/>
          <w:w w:val="11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C1C1C"/>
          <w:spacing w:val="4"/>
          <w:w w:val="12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C1C1C"/>
          <w:spacing w:val="4"/>
          <w:w w:val="109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C1C1C"/>
          <w:spacing w:val="2"/>
          <w:w w:val="15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C1C1C"/>
          <w:spacing w:val="3"/>
          <w:w w:val="108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C1C1C"/>
          <w:spacing w:val="0"/>
          <w:w w:val="104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C1C1C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C1C1C"/>
          <w:spacing w:val="0"/>
          <w:w w:val="100"/>
          <w:sz w:val="68"/>
          <w:szCs w:val="68"/>
        </w:rPr>
        <w:t>V</w:t>
      </w:r>
      <w:r>
        <w:rPr>
          <w:rFonts w:cs="Times New Roman" w:hAnsi="Times New Roman" w:eastAsia="Times New Roman" w:ascii="Times New Roman"/>
          <w:b/>
          <w:color w:val="1C1C1C"/>
          <w:spacing w:val="7"/>
          <w:w w:val="100"/>
          <w:sz w:val="68"/>
          <w:szCs w:val="68"/>
        </w:rPr>
        <w:t> </w:t>
      </w:r>
      <w:r>
        <w:rPr>
          <w:rFonts w:cs="Arial" w:hAnsi="Arial" w:eastAsia="Arial" w:ascii="Arial"/>
          <w:color w:val="1C1C1C"/>
          <w:spacing w:val="1"/>
          <w:w w:val="92"/>
          <w:sz w:val="24"/>
          <w:szCs w:val="24"/>
        </w:rPr>
        <w:t>G</w:t>
      </w:r>
      <w:r>
        <w:rPr>
          <w:rFonts w:cs="Arial" w:hAnsi="Arial" w:eastAsia="Arial" w:ascii="Arial"/>
          <w:color w:val="1C1C1C"/>
          <w:spacing w:val="0"/>
          <w:w w:val="126"/>
          <w:sz w:val="24"/>
          <w:szCs w:val="24"/>
        </w:rPr>
        <w:t>r</w:t>
      </w:r>
      <w:r>
        <w:rPr>
          <w:rFonts w:cs="Arial" w:hAnsi="Arial" w:eastAsia="Arial" w:ascii="Arial"/>
          <w:color w:val="1C1C1C"/>
          <w:spacing w:val="1"/>
          <w:w w:val="93"/>
          <w:sz w:val="24"/>
          <w:szCs w:val="24"/>
        </w:rPr>
        <w:t>a</w:t>
      </w:r>
      <w:r>
        <w:rPr>
          <w:rFonts w:cs="Arial" w:hAnsi="Arial" w:eastAsia="Arial" w:ascii="Arial"/>
          <w:color w:val="1C1C1C"/>
          <w:spacing w:val="1"/>
          <w:w w:val="107"/>
          <w:sz w:val="24"/>
          <w:szCs w:val="24"/>
        </w:rPr>
        <w:t>d</w:t>
      </w:r>
      <w:r>
        <w:rPr>
          <w:rFonts w:cs="Arial" w:hAnsi="Arial" w:eastAsia="Arial" w:ascii="Arial"/>
          <w:color w:val="1C1C1C"/>
          <w:spacing w:val="0"/>
          <w:w w:val="104"/>
          <w:sz w:val="24"/>
          <w:szCs w:val="24"/>
        </w:rPr>
        <w:t>ua</w:t>
      </w:r>
      <w:r>
        <w:rPr>
          <w:rFonts w:cs="Arial" w:hAnsi="Arial" w:eastAsia="Arial" w:ascii="Arial"/>
          <w:color w:val="1C1C1C"/>
          <w:spacing w:val="0"/>
          <w:w w:val="137"/>
          <w:sz w:val="24"/>
          <w:szCs w:val="24"/>
        </w:rPr>
        <w:t>t</w:t>
      </w:r>
      <w:r>
        <w:rPr>
          <w:rFonts w:cs="Arial" w:hAnsi="Arial" w:eastAsia="Arial" w:ascii="Arial"/>
          <w:color w:val="1C1C1C"/>
          <w:spacing w:val="0"/>
          <w:w w:val="89"/>
          <w:sz w:val="24"/>
          <w:szCs w:val="24"/>
        </w:rPr>
        <w:t>e</w:t>
      </w:r>
      <w:r>
        <w:rPr>
          <w:rFonts w:cs="Arial" w:hAnsi="Arial" w:eastAsia="Arial" w:ascii="Arial"/>
          <w:color w:val="1C1C1C"/>
          <w:spacing w:val="1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1C1C1C"/>
          <w:spacing w:val="0"/>
          <w:w w:val="72"/>
          <w:sz w:val="24"/>
          <w:szCs w:val="24"/>
        </w:rPr>
        <w:t>S</w:t>
      </w:r>
      <w:r>
        <w:rPr>
          <w:rFonts w:cs="Arial" w:hAnsi="Arial" w:eastAsia="Arial" w:ascii="Arial"/>
          <w:color w:val="1C1C1C"/>
          <w:spacing w:val="0"/>
          <w:w w:val="104"/>
          <w:sz w:val="24"/>
          <w:szCs w:val="24"/>
        </w:rPr>
        <w:t>c</w:t>
      </w:r>
      <w:r>
        <w:rPr>
          <w:rFonts w:cs="Arial" w:hAnsi="Arial" w:eastAsia="Arial" w:ascii="Arial"/>
          <w:color w:val="1C1C1C"/>
          <w:spacing w:val="1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1C1C1C"/>
          <w:spacing w:val="1"/>
          <w:w w:val="111"/>
          <w:sz w:val="24"/>
          <w:szCs w:val="24"/>
        </w:rPr>
        <w:t>o</w:t>
      </w:r>
      <w:r>
        <w:rPr>
          <w:rFonts w:cs="Arial" w:hAnsi="Arial" w:eastAsia="Arial" w:ascii="Arial"/>
          <w:color w:val="1C1C1C"/>
          <w:spacing w:val="0"/>
          <w:w w:val="115"/>
          <w:sz w:val="24"/>
          <w:szCs w:val="24"/>
        </w:rPr>
        <w:t>o</w:t>
      </w:r>
      <w:r>
        <w:rPr>
          <w:rFonts w:cs="Arial" w:hAnsi="Arial" w:eastAsia="Arial" w:ascii="Arial"/>
          <w:color w:val="1C1C1C"/>
          <w:spacing w:val="0"/>
          <w:w w:val="90"/>
          <w:sz w:val="24"/>
          <w:szCs w:val="24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1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lineRule="exact" w:line="220"/>
        <w:ind w:left="3411" w:right="3300" w:hanging="6"/>
      </w:pPr>
      <w:r>
        <w:rPr>
          <w:rFonts w:cs="Times New Roman" w:hAnsi="Times New Roman" w:eastAsia="Times New Roman" w:ascii="Times New Roman"/>
          <w:color w:val="1C1C1C"/>
          <w:spacing w:val="-5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color w:val="1C1C1C"/>
          <w:spacing w:val="-2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1C1C1C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-3"/>
          <w:w w:val="89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C1C1C"/>
          <w:spacing w:val="-3"/>
          <w:w w:val="97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1C1C1C"/>
          <w:spacing w:val="-4"/>
          <w:w w:val="108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1C1C1C"/>
          <w:spacing w:val="-3"/>
          <w:w w:val="107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C1C1C"/>
          <w:spacing w:val="-5"/>
          <w:w w:val="104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1C1C1C"/>
          <w:spacing w:val="-5"/>
          <w:w w:val="107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1C1C1C"/>
          <w:spacing w:val="-3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C1C1C"/>
          <w:spacing w:val="-3"/>
          <w:w w:val="122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1C1C1C"/>
          <w:spacing w:val="0"/>
          <w:w w:val="72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1C1C1C"/>
          <w:spacing w:val="1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-3"/>
          <w:w w:val="93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1C1C1C"/>
          <w:spacing w:val="-4"/>
          <w:w w:val="117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color w:val="2D2D2D"/>
          <w:spacing w:val="-2"/>
          <w:w w:val="90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1C1C1C"/>
          <w:spacing w:val="-5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1C1C1C"/>
          <w:spacing w:val="0"/>
          <w:w w:val="7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1C1C1C"/>
          <w:spacing w:val="0"/>
          <w:w w:val="7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0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1C1C1C"/>
          <w:spacing w:val="-7"/>
          <w:w w:val="10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C1C1C"/>
          <w:spacing w:val="-3"/>
          <w:w w:val="10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C1C1C"/>
          <w:spacing w:val="-2"/>
          <w:w w:val="10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1C1C1C"/>
          <w:spacing w:val="-2"/>
          <w:w w:val="10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C1C1C"/>
          <w:spacing w:val="-2"/>
          <w:w w:val="104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1C1C1C"/>
          <w:spacing w:val="-3"/>
          <w:w w:val="10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1C1C1C"/>
          <w:spacing w:val="-4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4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1C1C1C"/>
          <w:spacing w:val="2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-4"/>
          <w:w w:val="9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1C1C1C"/>
          <w:spacing w:val="-3"/>
          <w:w w:val="107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C1C1C"/>
          <w:spacing w:val="-3"/>
          <w:w w:val="107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1C1C1C"/>
          <w:spacing w:val="0"/>
          <w:w w:val="10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1C1C1C"/>
          <w:spacing w:val="-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color w:val="1C1C1C"/>
          <w:spacing w:val="-6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1C1C1C"/>
          <w:spacing w:val="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1C1C1C"/>
          <w:spacing w:val="-3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1C1C1C"/>
          <w:spacing w:val="-3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1C1C1C"/>
          <w:spacing w:val="-3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C1C1C"/>
          <w:spacing w:val="-3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1C1C1C"/>
          <w:spacing w:val="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-4"/>
          <w:w w:val="9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1C1C1C"/>
          <w:spacing w:val="-3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C1C1C"/>
          <w:spacing w:val="-3"/>
          <w:w w:val="99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color w:val="1C1C1C"/>
          <w:spacing w:val="-2"/>
          <w:w w:val="91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C1C1C"/>
          <w:spacing w:val="-2"/>
          <w:w w:val="10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1C1C1C"/>
          <w:spacing w:val="-4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1C1C1C"/>
          <w:spacing w:val="-4"/>
          <w:w w:val="108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1C1C1C"/>
          <w:spacing w:val="-5"/>
          <w:w w:val="107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color w:val="1C1C1C"/>
          <w:spacing w:val="-3"/>
          <w:w w:val="102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C1C1C"/>
          <w:spacing w:val="-4"/>
          <w:w w:val="11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2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before="12"/>
        <w:ind w:left="715" w:right="616"/>
        <w:sectPr>
          <w:pgSz w:w="12240" w:h="15840"/>
          <w:pgMar w:top="1020" w:bottom="280" w:left="780" w:right="1200"/>
        </w:sectPr>
      </w:pPr>
      <w:r>
        <w:rPr>
          <w:rFonts w:cs="Times New Roman" w:hAnsi="Times New Roman" w:eastAsia="Times New Roman" w:ascii="Times New Roman"/>
          <w:color w:val="1C1C1C"/>
          <w:spacing w:val="-3"/>
          <w:w w:val="85"/>
          <w:sz w:val="22"/>
          <w:szCs w:val="22"/>
        </w:rPr>
        <w:t>4</w:t>
      </w:r>
      <w:r>
        <w:rPr>
          <w:rFonts w:cs="Times New Roman" w:hAnsi="Times New Roman" w:eastAsia="Times New Roman" w:ascii="Times New Roman"/>
          <w:color w:val="1C1C1C"/>
          <w:spacing w:val="-2"/>
          <w:w w:val="85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1C1C1C"/>
          <w:spacing w:val="0"/>
          <w:w w:val="85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1C1C1C"/>
          <w:spacing w:val="18"/>
          <w:w w:val="8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color w:val="1C1C1C"/>
          <w:spacing w:val="-7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1C1C1C"/>
          <w:spacing w:val="-3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color w:val="1C1C1C"/>
          <w:spacing w:val="-6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color w:val="1C1C1C"/>
          <w:spacing w:val="-3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1C1C1C"/>
          <w:spacing w:val="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color w:val="1C1C1C"/>
          <w:spacing w:val="3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-10"/>
          <w:w w:val="9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color w:val="1C1C1C"/>
          <w:spacing w:val="-4"/>
          <w:w w:val="10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1C1C1C"/>
          <w:spacing w:val="-4"/>
          <w:w w:val="10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1C1C1C"/>
          <w:spacing w:val="-2"/>
          <w:w w:val="13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1C1C1C"/>
          <w:spacing w:val="-3"/>
          <w:w w:val="10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1C1C1C"/>
          <w:spacing w:val="0"/>
          <w:w w:val="73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-2"/>
          <w:w w:val="95"/>
          <w:sz w:val="22"/>
          <w:szCs w:val="22"/>
        </w:rPr>
        <w:t>(</w:t>
      </w:r>
      <w:r>
        <w:rPr>
          <w:rFonts w:cs="Times New Roman" w:hAnsi="Times New Roman" w:eastAsia="Times New Roman" w:ascii="Times New Roman"/>
          <w:color w:val="1C1C1C"/>
          <w:spacing w:val="-4"/>
          <w:w w:val="108"/>
          <w:sz w:val="22"/>
          <w:szCs w:val="22"/>
        </w:rPr>
        <w:t>6</w:t>
      </w:r>
      <w:r>
        <w:rPr>
          <w:rFonts w:cs="Times New Roman" w:hAnsi="Times New Roman" w:eastAsia="Times New Roman" w:ascii="Times New Roman"/>
          <w:color w:val="1C1C1C"/>
          <w:spacing w:val="-2"/>
          <w:w w:val="76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1C1C1C"/>
          <w:spacing w:val="-4"/>
          <w:w w:val="104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1C1C1C"/>
          <w:spacing w:val="0"/>
          <w:w w:val="95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1C1C1C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4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1C1C1C"/>
          <w:spacing w:val="-2"/>
          <w:w w:val="100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7</w:t>
      </w:r>
      <w:r>
        <w:rPr>
          <w:rFonts w:cs="Times New Roman" w:hAnsi="Times New Roman" w:eastAsia="Times New Roman" w:ascii="Times New Roman"/>
          <w:color w:val="1C1C1C"/>
          <w:spacing w:val="-3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7</w:t>
      </w:r>
      <w:r>
        <w:rPr>
          <w:rFonts w:cs="Times New Roman" w:hAnsi="Times New Roman" w:eastAsia="Times New Roman" w:ascii="Times New Roman"/>
          <w:color w:val="1C1C1C"/>
          <w:spacing w:val="3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color w:val="1C1C1C"/>
          <w:spacing w:val="5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-4"/>
          <w:w w:val="9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color w:val="1C1C1C"/>
          <w:spacing w:val="-2"/>
          <w:w w:val="9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color w:val="1C1C1C"/>
          <w:spacing w:val="-3"/>
          <w:w w:val="122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1C1C1C"/>
          <w:spacing w:val="-3"/>
          <w:w w:val="97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1C1C1C"/>
          <w:spacing w:val="-3"/>
          <w:w w:val="102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color w:val="1C1C1C"/>
          <w:spacing w:val="-2"/>
          <w:w w:val="12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2D2D2D"/>
          <w:spacing w:val="0"/>
          <w:w w:val="73"/>
          <w:sz w:val="22"/>
          <w:szCs w:val="22"/>
        </w:rPr>
        <w:t>:</w:t>
      </w:r>
      <w:r>
        <w:rPr>
          <w:rFonts w:cs="Times New Roman" w:hAnsi="Times New Roman" w:eastAsia="Times New Roman" w:ascii="Times New Roman"/>
          <w:color w:val="2D2D2D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-2"/>
          <w:w w:val="94"/>
          <w:sz w:val="22"/>
          <w:szCs w:val="22"/>
        </w:rPr>
        <w:t>(</w:t>
      </w:r>
      <w:r>
        <w:rPr>
          <w:rFonts w:cs="Times New Roman" w:hAnsi="Times New Roman" w:eastAsia="Times New Roman" w:ascii="Times New Roman"/>
          <w:color w:val="1C1C1C"/>
          <w:spacing w:val="-4"/>
          <w:w w:val="94"/>
          <w:sz w:val="22"/>
          <w:szCs w:val="22"/>
        </w:rPr>
        <w:t>6</w:t>
      </w:r>
      <w:r>
        <w:rPr>
          <w:rFonts w:cs="Times New Roman" w:hAnsi="Times New Roman" w:eastAsia="Times New Roman" w:ascii="Times New Roman"/>
          <w:color w:val="1C1C1C"/>
          <w:spacing w:val="-3"/>
          <w:w w:val="94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1C1C1C"/>
          <w:spacing w:val="-3"/>
          <w:w w:val="94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1C1C1C"/>
          <w:spacing w:val="0"/>
          <w:w w:val="94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1C1C1C"/>
          <w:spacing w:val="11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-3"/>
          <w:w w:val="100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1C1C1C"/>
          <w:spacing w:val="-3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1C1C1C"/>
          <w:spacing w:val="-3"/>
          <w:w w:val="100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8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0</w:t>
      </w:r>
      <w:r>
        <w:rPr>
          <w:rFonts w:cs="Times New Roman" w:hAnsi="Times New Roman" w:eastAsia="Times New Roman" w:ascii="Times New Roman"/>
          <w:color w:val="1C1C1C"/>
          <w:spacing w:val="-4"/>
          <w:w w:val="100"/>
          <w:sz w:val="22"/>
          <w:szCs w:val="22"/>
        </w:rPr>
        <w:t>8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8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3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C1C1C"/>
          <w:spacing w:val="4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0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i/>
          <w:color w:val="1C1C1C"/>
          <w:spacing w:val="0"/>
          <w:w w:val="105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127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i/>
          <w:color w:val="1C1C1C"/>
          <w:spacing w:val="-1"/>
          <w:w w:val="101"/>
          <w:sz w:val="22"/>
          <w:szCs w:val="22"/>
        </w:rPr>
        <w:t>h</w:t>
      </w:r>
      <w:hyperlink r:id="rId21">
        <w:r>
          <w:rPr>
            <w:rFonts w:cs="Times New Roman" w:hAnsi="Times New Roman" w:eastAsia="Times New Roman" w:ascii="Times New Roman"/>
            <w:i/>
            <w:color w:val="1C1C1C"/>
            <w:spacing w:val="0"/>
            <w:w w:val="79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107"/>
            <w:sz w:val="22"/>
            <w:szCs w:val="22"/>
          </w:rPr>
          <w:t>s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94"/>
            <w:sz w:val="22"/>
            <w:szCs w:val="22"/>
          </w:rPr>
          <w:t>c</w:t>
        </w:r>
        <w:r>
          <w:rPr>
            <w:rFonts w:cs="Times New Roman" w:hAnsi="Times New Roman" w:eastAsia="Times New Roman" w:ascii="Times New Roman"/>
            <w:i/>
            <w:color w:val="1C1C1C"/>
            <w:spacing w:val="-1"/>
            <w:w w:val="101"/>
            <w:sz w:val="22"/>
            <w:szCs w:val="22"/>
          </w:rPr>
          <w:t>h</w:t>
        </w:r>
        <w:r>
          <w:rPr>
            <w:rFonts w:cs="Times New Roman" w:hAnsi="Times New Roman" w:eastAsia="Times New Roman" w:ascii="Times New Roman"/>
            <w:i/>
            <w:color w:val="1C1C1C"/>
            <w:spacing w:val="-1"/>
            <w:w w:val="104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109"/>
            <w:sz w:val="22"/>
            <w:szCs w:val="22"/>
          </w:rPr>
          <w:t>m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112"/>
            <w:sz w:val="22"/>
            <w:szCs w:val="22"/>
          </w:rPr>
          <w:t>m</w:t>
        </w:r>
        <w:r>
          <w:rPr>
            <w:rFonts w:cs="Times New Roman" w:hAnsi="Times New Roman" w:eastAsia="Times New Roman" w:ascii="Times New Roman"/>
            <w:i/>
            <w:color w:val="1C1C1C"/>
            <w:spacing w:val="-1"/>
            <w:w w:val="104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118"/>
            <w:sz w:val="22"/>
            <w:szCs w:val="22"/>
          </w:rPr>
          <w:t>r</w:t>
        </w:r>
        <w:r>
          <w:rPr>
            <w:rFonts w:cs="Times New Roman" w:hAnsi="Times New Roman" w:eastAsia="Times New Roman" w:ascii="Times New Roman"/>
            <w:i/>
            <w:color w:val="1C1C1C"/>
            <w:spacing w:val="-1"/>
            <w:w w:val="86"/>
            <w:sz w:val="22"/>
            <w:szCs w:val="22"/>
          </w:rPr>
          <w:t>@</w:t>
        </w:r>
        <w:r>
          <w:rPr>
            <w:rFonts w:cs="Times New Roman" w:hAnsi="Times New Roman" w:eastAsia="Times New Roman" w:ascii="Times New Roman"/>
            <w:i/>
            <w:color w:val="1C1C1C"/>
            <w:spacing w:val="-1"/>
            <w:w w:val="114"/>
            <w:sz w:val="22"/>
            <w:szCs w:val="22"/>
          </w:rPr>
          <w:t>v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105"/>
            <w:sz w:val="22"/>
            <w:szCs w:val="22"/>
          </w:rPr>
          <w:t>a</w:t>
        </w:r>
        <w:r>
          <w:rPr>
            <w:rFonts w:cs="Times New Roman" w:hAnsi="Times New Roman" w:eastAsia="Times New Roman" w:ascii="Times New Roman"/>
            <w:i/>
            <w:color w:val="1C1C1C"/>
            <w:spacing w:val="-1"/>
            <w:w w:val="110"/>
            <w:sz w:val="22"/>
            <w:szCs w:val="22"/>
          </w:rPr>
          <w:t>n</w:t>
        </w:r>
        <w:r>
          <w:rPr>
            <w:rFonts w:cs="Times New Roman" w:hAnsi="Times New Roman" w:eastAsia="Times New Roman" w:ascii="Times New Roman"/>
            <w:i/>
            <w:color w:val="1C1C1C"/>
            <w:spacing w:val="-1"/>
            <w:w w:val="110"/>
            <w:sz w:val="22"/>
            <w:szCs w:val="22"/>
          </w:rPr>
          <w:t>d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94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i/>
            <w:color w:val="1C1C1C"/>
            <w:spacing w:val="-1"/>
            <w:w w:val="113"/>
            <w:sz w:val="22"/>
            <w:szCs w:val="22"/>
          </w:rPr>
          <w:t>r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96"/>
            <w:sz w:val="22"/>
            <w:szCs w:val="22"/>
          </w:rPr>
          <w:t>b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103"/>
            <w:sz w:val="22"/>
            <w:szCs w:val="22"/>
          </w:rPr>
          <w:t>i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95"/>
            <w:sz w:val="22"/>
            <w:szCs w:val="22"/>
          </w:rPr>
          <w:t>l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100"/>
            <w:sz w:val="22"/>
            <w:szCs w:val="22"/>
          </w:rPr>
          <w:t>t</w:t>
        </w:r>
        <w:r>
          <w:rPr>
            <w:rFonts w:cs="Times New Roman" w:hAnsi="Times New Roman" w:eastAsia="Times New Roman" w:ascii="Times New Roman"/>
            <w:i/>
            <w:color w:val="1C1C1C"/>
            <w:spacing w:val="-1"/>
            <w:w w:val="100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99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105"/>
            <w:sz w:val="22"/>
            <w:szCs w:val="22"/>
          </w:rPr>
          <w:t>d</w:t>
        </w:r>
        <w:r>
          <w:rPr>
            <w:rFonts w:cs="Times New Roman" w:hAnsi="Times New Roman" w:eastAsia="Times New Roman" w:ascii="Times New Roman"/>
            <w:i/>
            <w:color w:val="1C1C1C"/>
            <w:spacing w:val="0"/>
            <w:w w:val="96"/>
            <w:sz w:val="22"/>
            <w:szCs w:val="22"/>
          </w:rPr>
          <w:t>u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13"/>
          <w:szCs w:val="13"/>
        </w:rPr>
        <w:jc w:val="left"/>
        <w:spacing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234" w:right="-51"/>
      </w:pP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1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7"/>
          <w:w w:val="91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78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8"/>
        <w:ind w:left="230"/>
      </w:pP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3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3"/>
        <w:ind w:left="230"/>
      </w:pP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7"/>
          <w:w w:val="103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8"/>
        <w:ind w:left="230"/>
      </w:pP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4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1F1F1F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78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ll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8"/>
        <w:ind w:left="234"/>
      </w:pPr>
      <w:r>
        <w:rPr>
          <w:rFonts w:cs="Arial" w:hAnsi="Arial" w:eastAsia="Arial" w:ascii="Arial"/>
          <w:color w:val="1F1F1F"/>
          <w:w w:val="85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il</w:t>
      </w:r>
      <w:r>
        <w:rPr>
          <w:rFonts w:cs="Arial" w:hAnsi="Arial" w:eastAsia="Arial" w:ascii="Arial"/>
          <w:color w:val="1F1F1F"/>
          <w:spacing w:val="-1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TN</w:t>
      </w:r>
      <w:r>
        <w:rPr>
          <w:rFonts w:cs="Arial" w:hAnsi="Arial" w:eastAsia="Arial" w:ascii="Arial"/>
          <w:color w:val="1F1F1F"/>
          <w:spacing w:val="22"/>
          <w:w w:val="8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3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7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2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4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8"/>
          <w:szCs w:val="28"/>
        </w:rPr>
        <w:jc w:val="left"/>
        <w:spacing w:before="3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215"/>
      </w:pPr>
      <w:r>
        <w:rPr>
          <w:rFonts w:cs="Arial" w:hAnsi="Arial" w:eastAsia="Arial" w:ascii="Arial"/>
          <w:color w:val="1F1F1F"/>
          <w:w w:val="64"/>
          <w:sz w:val="18"/>
          <w:szCs w:val="18"/>
        </w:rPr>
        <w:t>J</w:t>
      </w:r>
      <w:r>
        <w:rPr>
          <w:rFonts w:cs="Arial" w:hAnsi="Arial" w:eastAsia="Arial" w:ascii="Arial"/>
          <w:color w:val="1F1F1F"/>
          <w:w w:val="101"/>
          <w:sz w:val="18"/>
          <w:szCs w:val="18"/>
        </w:rPr>
        <w:t>a</w:t>
      </w:r>
      <w:r>
        <w:rPr>
          <w:rFonts w:cs="Arial" w:hAnsi="Arial" w:eastAsia="Arial" w:ascii="Arial"/>
          <w:color w:val="1F1F1F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9</w:t>
      </w:r>
      <w:r>
        <w:rPr>
          <w:rFonts w:cs="Arial" w:hAnsi="Arial" w:eastAsia="Arial" w:ascii="Arial"/>
          <w:color w:val="1F1F1F"/>
          <w:spacing w:val="0"/>
          <w:w w:val="86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30"/>
          <w:w w:val="8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2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0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X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8"/>
          <w:szCs w:val="28"/>
        </w:rPr>
        <w:jc w:val="left"/>
        <w:spacing w:before="7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ind w:left="230"/>
      </w:pPr>
      <w:r>
        <w:rPr>
          <w:rFonts w:cs="Arial" w:hAnsi="Arial" w:eastAsia="Arial" w:ascii="Arial"/>
          <w:color w:val="1F1F1F"/>
          <w:spacing w:val="-1"/>
          <w:w w:val="94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94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4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6"/>
          <w:w w:val="94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1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46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2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4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6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03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9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41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41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7"/>
          <w:position w:val="-1"/>
          <w:sz w:val="18"/>
          <w:szCs w:val="18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5"/>
        <w:sectPr>
          <w:pgSz w:w="12280" w:h="15860"/>
          <w:pgMar w:top="720" w:bottom="280" w:left="740" w:right="980"/>
          <w:cols w:num="2" w:equalWidth="off">
            <w:col w:w="3154" w:space="2422"/>
            <w:col w:w="4984"/>
          </w:cols>
        </w:sectPr>
      </w:pPr>
      <w:r>
        <w:br w:type="column"/>
      </w:r>
      <w:r>
        <w:rPr>
          <w:rFonts w:cs="Arial" w:hAnsi="Arial" w:eastAsia="Arial" w:ascii="Arial"/>
          <w:b/>
          <w:i/>
          <w:color w:val="1F1F1F"/>
          <w:spacing w:val="-14"/>
          <w:w w:val="131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1F1F1F"/>
          <w:spacing w:val="-12"/>
          <w:w w:val="131"/>
          <w:sz w:val="14"/>
          <w:szCs w:val="14"/>
        </w:rPr>
        <w:t>X</w:t>
      </w:r>
      <w:r>
        <w:rPr>
          <w:rFonts w:cs="Arial" w:hAnsi="Arial" w:eastAsia="Arial" w:ascii="Arial"/>
          <w:b/>
          <w:i/>
          <w:color w:val="1F1F1F"/>
          <w:spacing w:val="20"/>
          <w:w w:val="131"/>
          <w:sz w:val="14"/>
          <w:szCs w:val="14"/>
        </w:rPr>
        <w:t>A</w:t>
      </w:r>
      <w:r>
        <w:rPr>
          <w:rFonts w:cs="Arial" w:hAnsi="Arial" w:eastAsia="Arial" w:ascii="Arial"/>
          <w:b/>
          <w:i/>
          <w:color w:val="1F1F1F"/>
          <w:spacing w:val="13"/>
          <w:w w:val="131"/>
          <w:sz w:val="14"/>
          <w:szCs w:val="14"/>
        </w:rPr>
        <w:t>M</w:t>
      </w:r>
      <w:r>
        <w:rPr>
          <w:rFonts w:cs="Arial" w:hAnsi="Arial" w:eastAsia="Arial" w:ascii="Arial"/>
          <w:b/>
          <w:i/>
          <w:color w:val="1F1F1F"/>
          <w:spacing w:val="8"/>
          <w:w w:val="131"/>
          <w:sz w:val="14"/>
          <w:szCs w:val="14"/>
        </w:rPr>
        <w:t>P</w:t>
      </w:r>
      <w:r>
        <w:rPr>
          <w:rFonts w:cs="Arial" w:hAnsi="Arial" w:eastAsia="Arial" w:ascii="Arial"/>
          <w:b/>
          <w:i/>
          <w:color w:val="1F1F1F"/>
          <w:spacing w:val="14"/>
          <w:w w:val="131"/>
          <w:sz w:val="14"/>
          <w:szCs w:val="14"/>
        </w:rPr>
        <w:t>L</w:t>
      </w:r>
      <w:r>
        <w:rPr>
          <w:rFonts w:cs="Arial" w:hAnsi="Arial" w:eastAsia="Arial" w:ascii="Arial"/>
          <w:b/>
          <w:i/>
          <w:color w:val="1F1F1F"/>
          <w:spacing w:val="0"/>
          <w:w w:val="131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1F1F1F"/>
          <w:spacing w:val="48"/>
          <w:w w:val="131"/>
          <w:sz w:val="14"/>
          <w:szCs w:val="14"/>
        </w:rPr>
        <w:t> </w:t>
      </w:r>
      <w:r>
        <w:rPr>
          <w:rFonts w:cs="Arial" w:hAnsi="Arial" w:eastAsia="Arial" w:ascii="Arial"/>
          <w:b/>
          <w:i/>
          <w:color w:val="1F1F1F"/>
          <w:spacing w:val="10"/>
          <w:w w:val="131"/>
          <w:sz w:val="14"/>
          <w:szCs w:val="14"/>
        </w:rPr>
        <w:t>C</w:t>
      </w:r>
      <w:r>
        <w:rPr>
          <w:rFonts w:cs="Arial" w:hAnsi="Arial" w:eastAsia="Arial" w:ascii="Arial"/>
          <w:b/>
          <w:i/>
          <w:color w:val="1F1F1F"/>
          <w:spacing w:val="21"/>
          <w:w w:val="131"/>
          <w:sz w:val="14"/>
          <w:szCs w:val="14"/>
        </w:rPr>
        <w:t>O</w:t>
      </w:r>
      <w:r>
        <w:rPr>
          <w:rFonts w:cs="Arial" w:hAnsi="Arial" w:eastAsia="Arial" w:ascii="Arial"/>
          <w:b/>
          <w:i/>
          <w:color w:val="1F1F1F"/>
          <w:spacing w:val="1"/>
          <w:w w:val="131"/>
          <w:sz w:val="14"/>
          <w:szCs w:val="14"/>
        </w:rPr>
        <w:t>V</w:t>
      </w:r>
      <w:r>
        <w:rPr>
          <w:rFonts w:cs="Arial" w:hAnsi="Arial" w:eastAsia="Arial" w:ascii="Arial"/>
          <w:b/>
          <w:i/>
          <w:color w:val="1F1F1F"/>
          <w:spacing w:val="-5"/>
          <w:w w:val="131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1F1F1F"/>
          <w:spacing w:val="0"/>
          <w:w w:val="131"/>
          <w:sz w:val="14"/>
          <w:szCs w:val="14"/>
        </w:rPr>
        <w:t>R</w:t>
      </w:r>
      <w:r>
        <w:rPr>
          <w:rFonts w:cs="Arial" w:hAnsi="Arial" w:eastAsia="Arial" w:ascii="Arial"/>
          <w:b/>
          <w:i/>
          <w:color w:val="1F1F1F"/>
          <w:spacing w:val="15"/>
          <w:w w:val="131"/>
          <w:sz w:val="14"/>
          <w:szCs w:val="14"/>
        </w:rPr>
        <w:t> </w:t>
      </w:r>
      <w:r>
        <w:rPr>
          <w:rFonts w:cs="Arial" w:hAnsi="Arial" w:eastAsia="Arial" w:ascii="Arial"/>
          <w:b/>
          <w:i/>
          <w:color w:val="1F1F1F"/>
          <w:spacing w:val="18"/>
          <w:w w:val="131"/>
          <w:sz w:val="14"/>
          <w:szCs w:val="14"/>
        </w:rPr>
        <w:t>L</w:t>
      </w:r>
      <w:r>
        <w:rPr>
          <w:rFonts w:cs="Arial" w:hAnsi="Arial" w:eastAsia="Arial" w:ascii="Arial"/>
          <w:b/>
          <w:i/>
          <w:color w:val="1F1F1F"/>
          <w:spacing w:val="20"/>
          <w:w w:val="131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1F1F1F"/>
          <w:spacing w:val="0"/>
          <w:w w:val="131"/>
          <w:sz w:val="14"/>
          <w:szCs w:val="14"/>
        </w:rPr>
        <w:t>T</w:t>
      </w:r>
      <w:r>
        <w:rPr>
          <w:rFonts w:cs="Arial" w:hAnsi="Arial" w:eastAsia="Arial" w:ascii="Arial"/>
          <w:b/>
          <w:i/>
          <w:color w:val="1F1F1F"/>
          <w:spacing w:val="14"/>
          <w:w w:val="131"/>
          <w:sz w:val="14"/>
          <w:szCs w:val="14"/>
        </w:rPr>
        <w:t>T</w:t>
      </w:r>
      <w:r>
        <w:rPr>
          <w:rFonts w:cs="Arial" w:hAnsi="Arial" w:eastAsia="Arial" w:ascii="Arial"/>
          <w:b/>
          <w:i/>
          <w:color w:val="1F1F1F"/>
          <w:spacing w:val="8"/>
          <w:w w:val="131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1F1F1F"/>
          <w:spacing w:val="0"/>
          <w:w w:val="131"/>
          <w:sz w:val="14"/>
          <w:szCs w:val="14"/>
        </w:rPr>
        <w:t>R</w:t>
      </w:r>
      <w:r>
        <w:rPr>
          <w:rFonts w:cs="Arial" w:hAnsi="Arial" w:eastAsia="Arial" w:ascii="Arial"/>
          <w:b/>
          <w:i/>
          <w:color w:val="1F1F1F"/>
          <w:spacing w:val="-17"/>
          <w:w w:val="131"/>
          <w:sz w:val="14"/>
          <w:szCs w:val="14"/>
        </w:rPr>
        <w:t> </w:t>
      </w:r>
      <w:r>
        <w:rPr>
          <w:rFonts w:cs="Arial" w:hAnsi="Arial" w:eastAsia="Arial" w:ascii="Arial"/>
          <w:b/>
          <w:i/>
          <w:color w:val="1F1F1F"/>
          <w:spacing w:val="0"/>
          <w:w w:val="144"/>
          <w:sz w:val="14"/>
          <w:szCs w:val="14"/>
        </w:rPr>
        <w:t>A</w:t>
      </w:r>
      <w:r>
        <w:rPr>
          <w:rFonts w:cs="Arial" w:hAnsi="Arial" w:eastAsia="Arial" w:ascii="Arial"/>
          <w:b/>
          <w:i/>
          <w:color w:val="1F1F1F"/>
          <w:spacing w:val="-2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i/>
          <w:color w:val="1F1F1F"/>
          <w:spacing w:val="17"/>
          <w:w w:val="133"/>
          <w:sz w:val="14"/>
          <w:szCs w:val="14"/>
        </w:rPr>
        <w:t>L</w:t>
      </w:r>
      <w:r>
        <w:rPr>
          <w:rFonts w:cs="Arial" w:hAnsi="Arial" w:eastAsia="Arial" w:ascii="Arial"/>
          <w:b/>
          <w:i/>
          <w:color w:val="1F1F1F"/>
          <w:spacing w:val="-15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i/>
          <w:color w:val="1F1F1F"/>
          <w:spacing w:val="1"/>
          <w:w w:val="133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1F1F1F"/>
          <w:spacing w:val="15"/>
          <w:w w:val="133"/>
          <w:sz w:val="14"/>
          <w:szCs w:val="14"/>
        </w:rPr>
        <w:t>R</w:t>
      </w:r>
      <w:r>
        <w:rPr>
          <w:rFonts w:cs="Arial" w:hAnsi="Arial" w:eastAsia="Arial" w:ascii="Arial"/>
          <w:b/>
          <w:i/>
          <w:color w:val="1F1F1F"/>
          <w:spacing w:val="-3"/>
          <w:w w:val="133"/>
          <w:sz w:val="14"/>
          <w:szCs w:val="14"/>
        </w:rPr>
        <w:t>N</w:t>
      </w:r>
      <w:r>
        <w:rPr>
          <w:rFonts w:cs="Arial" w:hAnsi="Arial" w:eastAsia="Arial" w:ascii="Arial"/>
          <w:b/>
          <w:i/>
          <w:color w:val="1F1F1F"/>
          <w:spacing w:val="20"/>
          <w:w w:val="133"/>
          <w:sz w:val="14"/>
          <w:szCs w:val="14"/>
        </w:rPr>
        <w:t>A</w:t>
      </w:r>
      <w:r>
        <w:rPr>
          <w:rFonts w:cs="Arial" w:hAnsi="Arial" w:eastAsia="Arial" w:ascii="Arial"/>
          <w:b/>
          <w:i/>
          <w:color w:val="1F1F1F"/>
          <w:spacing w:val="-8"/>
          <w:w w:val="133"/>
          <w:sz w:val="14"/>
          <w:szCs w:val="14"/>
        </w:rPr>
        <w:t>T</w:t>
      </w:r>
      <w:r>
        <w:rPr>
          <w:rFonts w:cs="Arial" w:hAnsi="Arial" w:eastAsia="Arial" w:ascii="Arial"/>
          <w:b/>
          <w:i/>
          <w:color w:val="1F1F1F"/>
          <w:spacing w:val="0"/>
          <w:w w:val="133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1F1F1F"/>
          <w:spacing w:val="-2"/>
          <w:w w:val="133"/>
          <w:sz w:val="14"/>
          <w:szCs w:val="14"/>
        </w:rPr>
        <w:t> </w:t>
      </w:r>
      <w:r>
        <w:rPr>
          <w:rFonts w:cs="Arial" w:hAnsi="Arial" w:eastAsia="Arial" w:ascii="Arial"/>
          <w:b/>
          <w:i/>
          <w:color w:val="1F1F1F"/>
          <w:spacing w:val="0"/>
          <w:w w:val="149"/>
          <w:sz w:val="14"/>
          <w:szCs w:val="14"/>
        </w:rPr>
        <w:t>A</w:t>
      </w:r>
      <w:r>
        <w:rPr>
          <w:rFonts w:cs="Arial" w:hAnsi="Arial" w:eastAsia="Arial" w:ascii="Arial"/>
          <w:b/>
          <w:i/>
          <w:color w:val="1F1F1F"/>
          <w:spacing w:val="-2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i/>
          <w:color w:val="1F1F1F"/>
          <w:spacing w:val="-3"/>
          <w:w w:val="136"/>
          <w:sz w:val="14"/>
          <w:szCs w:val="14"/>
        </w:rPr>
        <w:t>C</w:t>
      </w:r>
      <w:r>
        <w:rPr>
          <w:rFonts w:cs="Arial" w:hAnsi="Arial" w:eastAsia="Arial" w:ascii="Arial"/>
          <w:b/>
          <w:i/>
          <w:color w:val="1F1F1F"/>
          <w:spacing w:val="16"/>
          <w:w w:val="127"/>
          <w:sz w:val="14"/>
          <w:szCs w:val="14"/>
        </w:rPr>
        <w:t>A</w:t>
      </w:r>
      <w:r>
        <w:rPr>
          <w:rFonts w:cs="Arial" w:hAnsi="Arial" w:eastAsia="Arial" w:ascii="Arial"/>
          <w:b/>
          <w:i/>
          <w:color w:val="1F1F1F"/>
          <w:spacing w:val="15"/>
          <w:w w:val="132"/>
          <w:sz w:val="14"/>
          <w:szCs w:val="14"/>
        </w:rPr>
        <w:t>D</w:t>
      </w:r>
      <w:r>
        <w:rPr>
          <w:rFonts w:cs="Arial" w:hAnsi="Arial" w:eastAsia="Arial" w:ascii="Arial"/>
          <w:b/>
          <w:i/>
          <w:color w:val="1F1F1F"/>
          <w:spacing w:val="1"/>
          <w:w w:val="138"/>
          <w:sz w:val="14"/>
          <w:szCs w:val="14"/>
        </w:rPr>
        <w:t>E</w:t>
      </w:r>
      <w:r>
        <w:rPr>
          <w:rFonts w:cs="Arial" w:hAnsi="Arial" w:eastAsia="Arial" w:ascii="Arial"/>
          <w:b/>
          <w:i/>
          <w:color w:val="1F1F1F"/>
          <w:spacing w:val="4"/>
          <w:w w:val="132"/>
          <w:sz w:val="14"/>
          <w:szCs w:val="14"/>
        </w:rPr>
        <w:t>M</w:t>
      </w:r>
      <w:r>
        <w:rPr>
          <w:rFonts w:cs="Arial" w:hAnsi="Arial" w:eastAsia="Arial" w:ascii="Arial"/>
          <w:b/>
          <w:i/>
          <w:color w:val="1F1F1F"/>
          <w:spacing w:val="8"/>
          <w:w w:val="166"/>
          <w:sz w:val="14"/>
          <w:szCs w:val="14"/>
        </w:rPr>
        <w:t>I</w:t>
      </w:r>
      <w:r>
        <w:rPr>
          <w:rFonts w:cs="Arial" w:hAnsi="Arial" w:eastAsia="Arial" w:ascii="Arial"/>
          <w:b/>
          <w:i/>
          <w:color w:val="1F1F1F"/>
          <w:spacing w:val="0"/>
          <w:w w:val="119"/>
          <w:sz w:val="14"/>
          <w:szCs w:val="14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24"/>
          <w:szCs w:val="24"/>
        </w:rPr>
        <w:jc w:val="left"/>
        <w:spacing w:before="10" w:lineRule="exact" w:line="240"/>
      </w:pPr>
      <w:r>
        <w:pict>
          <v:shape type="#_x0000_t75" style="position:absolute;margin-left:0pt;margin-top:0pt;width:614pt;height:793pt;mso-position-horizontal-relative:page;mso-position-vertical-relative:page;z-index:-710">
            <v:imagedata o:title="" r:id="rId22"/>
          </v:shape>
        </w:pict>
      </w: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 w:lineRule="auto" w:line="283"/>
        <w:ind w:left="206" w:right="185" w:firstLine="14"/>
      </w:pP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19"/>
          <w:w w:val="4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pp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0"/>
          <w:w w:val="104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78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0"/>
          <w:sz w:val="18"/>
          <w:szCs w:val="18"/>
        </w:rPr>
        <w:t>(</w:t>
      </w:r>
      <w:r>
        <w:rPr>
          <w:rFonts w:cs="Arial" w:hAnsi="Arial" w:eastAsia="Arial" w:ascii="Arial"/>
          <w:color w:val="1F1F1F"/>
          <w:spacing w:val="0"/>
          <w:w w:val="9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0"/>
          <w:sz w:val="18"/>
          <w:szCs w:val="18"/>
        </w:rPr>
        <w:t>q</w:t>
      </w:r>
      <w:r>
        <w:rPr>
          <w:rFonts w:cs="Arial" w:hAnsi="Arial" w:eastAsia="Arial" w:ascii="Arial"/>
          <w:color w:val="565656"/>
          <w:spacing w:val="0"/>
          <w:w w:val="90"/>
          <w:sz w:val="18"/>
          <w:szCs w:val="18"/>
        </w:rPr>
        <w:t>.</w:t>
      </w:r>
      <w:r>
        <w:rPr>
          <w:rFonts w:cs="Arial" w:hAnsi="Arial" w:eastAsia="Arial" w:ascii="Arial"/>
          <w:color w:val="565656"/>
          <w:spacing w:val="22"/>
          <w:w w:val="9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#</w:t>
      </w:r>
      <w:r>
        <w:rPr>
          <w:rFonts w:cs="Arial" w:hAnsi="Arial" w:eastAsia="Arial" w:ascii="Arial"/>
          <w:color w:val="1F1F1F"/>
          <w:spacing w:val="0"/>
          <w:w w:val="99"/>
          <w:sz w:val="18"/>
          <w:szCs w:val="18"/>
        </w:rPr>
        <w:t>1</w:t>
      </w:r>
      <w:r>
        <w:rPr>
          <w:rFonts w:cs="Arial" w:hAnsi="Arial" w:eastAsia="Arial" w:ascii="Arial"/>
          <w:color w:val="1F1F1F"/>
          <w:spacing w:val="-1"/>
          <w:w w:val="99"/>
          <w:sz w:val="18"/>
          <w:szCs w:val="18"/>
        </w:rPr>
        <w:t>1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02</w:t>
      </w:r>
      <w:r>
        <w:rPr>
          <w:rFonts w:cs="Arial" w:hAnsi="Arial" w:eastAsia="Arial" w:ascii="Arial"/>
          <w:color w:val="1F1F1F"/>
          <w:spacing w:val="0"/>
          <w:w w:val="99"/>
          <w:sz w:val="18"/>
          <w:szCs w:val="18"/>
        </w:rPr>
        <w:t>1</w:t>
      </w:r>
      <w:r>
        <w:rPr>
          <w:rFonts w:cs="Arial" w:hAnsi="Arial" w:eastAsia="Arial" w:ascii="Arial"/>
          <w:color w:val="1F1F1F"/>
          <w:spacing w:val="-1"/>
          <w:w w:val="99"/>
          <w:sz w:val="18"/>
          <w:szCs w:val="18"/>
        </w:rPr>
        <w:t>3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4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}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3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3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83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9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2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27"/>
          <w:sz w:val="18"/>
          <w:szCs w:val="18"/>
        </w:rPr>
        <w:t>'</w:t>
      </w:r>
      <w:r>
        <w:rPr>
          <w:rFonts w:cs="Arial" w:hAnsi="Arial" w:eastAsia="Arial" w:ascii="Arial"/>
          <w:color w:val="1F1F1F"/>
          <w:spacing w:val="0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4"/>
          <w:w w:val="103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eb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383838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83838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 </w:t>
      </w:r>
      <w:r>
        <w:rPr>
          <w:rFonts w:cs="Arial" w:hAnsi="Arial" w:eastAsia="Arial" w:ascii="Arial"/>
          <w:color w:val="1F1F1F"/>
          <w:spacing w:val="15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ug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3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4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4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z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3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 </w:t>
      </w:r>
      <w:r>
        <w:rPr>
          <w:rFonts w:cs="Arial" w:hAnsi="Arial" w:eastAsia="Arial" w:ascii="Arial"/>
          <w:color w:val="1F1F1F"/>
          <w:spacing w:val="15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11"/>
          <w:w w:val="8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58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8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+</w:t>
      </w:r>
      <w:r>
        <w:rPr>
          <w:rFonts w:cs="Arial" w:hAnsi="Arial" w:eastAsia="Arial" w:ascii="Arial"/>
          <w:color w:val="1F1F1F"/>
          <w:spacing w:val="-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1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7"/>
          <w:w w:val="11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x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ee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(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1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1</w:t>
      </w:r>
      <w:r>
        <w:rPr>
          <w:rFonts w:cs="Arial" w:hAnsi="Arial" w:eastAsia="Arial" w:ascii="Arial"/>
          <w:color w:val="1F1F1F"/>
          <w:spacing w:val="13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1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1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)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8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16"/>
          <w:w w:val="8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35"/>
          <w:w w:val="8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9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9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22"/>
          <w:w w:val="8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x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nd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  </w:t>
      </w: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25"/>
          <w:w w:val="91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x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bo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ppo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9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9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ee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6"/>
          <w:w w:val="103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1"/>
          <w:w w:val="9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8"/>
          <w:w w:val="10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31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31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ep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3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fe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l.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6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284"/>
        <w:ind w:left="182" w:right="170" w:firstLine="19"/>
      </w:pPr>
      <w:r>
        <w:rPr>
          <w:rFonts w:cs="Arial" w:hAnsi="Arial" w:eastAsia="Arial" w:ascii="Arial"/>
          <w:color w:val="1F1F1F"/>
          <w:w w:val="72"/>
          <w:sz w:val="18"/>
          <w:szCs w:val="18"/>
        </w:rPr>
        <w:t>S</w:t>
      </w:r>
      <w:r>
        <w:rPr>
          <w:rFonts w:cs="Arial" w:hAnsi="Arial" w:eastAsia="Arial" w:ascii="Arial"/>
          <w:color w:val="1F1F1F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2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0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0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3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 </w:t>
      </w:r>
      <w:r>
        <w:rPr>
          <w:rFonts w:cs="Arial" w:hAnsi="Arial" w:eastAsia="Arial" w:ascii="Arial"/>
          <w:color w:val="1F1F1F"/>
          <w:spacing w:val="15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ci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3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du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x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9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&amp;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4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4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78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383838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naugu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1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3"/>
          <w:w w:val="11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29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 </w:t>
      </w:r>
      <w:r>
        <w:rPr>
          <w:rFonts w:cs="Arial" w:hAnsi="Arial" w:eastAsia="Arial" w:ascii="Arial"/>
          <w:color w:val="1F1F1F"/>
          <w:spacing w:val="15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6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6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8"/>
          <w:w w:val="9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8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000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du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ili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z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31"/>
          <w:w w:val="7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4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8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29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-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383838"/>
          <w:spacing w:val="0"/>
          <w:w w:val="77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  </w:t>
      </w:r>
      <w:r>
        <w:rPr>
          <w:rFonts w:cs="Arial" w:hAnsi="Arial" w:eastAsia="Arial" w:ascii="Arial"/>
          <w:color w:val="1F1F1F"/>
          <w:spacing w:val="1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9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0"/>
          <w:w w:val="9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3"/>
          <w:w w:val="10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q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x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6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41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41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ne</w:t>
      </w:r>
      <w:r>
        <w:rPr>
          <w:rFonts w:cs="Arial" w:hAnsi="Arial" w:eastAsia="Arial" w:ascii="Arial"/>
          <w:color w:val="1F1F1F"/>
          <w:spacing w:val="-1"/>
          <w:w w:val="105"/>
          <w:sz w:val="18"/>
          <w:szCs w:val="18"/>
        </w:rPr>
        <w:t>-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4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ho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565656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565656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8"/>
          <w:w w:val="8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21"/>
          <w:w w:val="8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15"/>
          <w:w w:val="4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21"/>
          <w:w w:val="8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nd</w:t>
      </w:r>
      <w:r>
        <w:rPr>
          <w:rFonts w:cs="Arial" w:hAnsi="Arial" w:eastAsia="Arial" w:ascii="Arial"/>
          <w:color w:val="1F1F1F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3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29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1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4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383838"/>
          <w:spacing w:val="0"/>
          <w:w w:val="77"/>
          <w:sz w:val="18"/>
          <w:szCs w:val="18"/>
        </w:rPr>
        <w:t>;</w:t>
      </w:r>
      <w:r>
        <w:rPr>
          <w:rFonts w:cs="Arial" w:hAnsi="Arial" w:eastAsia="Arial" w:ascii="Arial"/>
          <w:color w:val="383838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nne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9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89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89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89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9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9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2"/>
          <w:w w:val="8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0"/>
          <w:w w:val="104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1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12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2"/>
          <w:w w:val="11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nd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3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k</w:t>
      </w:r>
      <w:r>
        <w:rPr>
          <w:rFonts w:cs="Arial" w:hAnsi="Arial" w:eastAsia="Arial" w:ascii="Arial"/>
          <w:color w:val="383838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83838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8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eo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70"/>
          <w:sz w:val="18"/>
          <w:szCs w:val="18"/>
        </w:rPr>
        <w:t>J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pp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9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4"/>
          <w:w w:val="91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33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2"/>
          <w:w w:val="112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4"/>
          <w:w w:val="9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0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0"/>
          <w:sz w:val="18"/>
          <w:szCs w:val="18"/>
        </w:rPr>
        <w:t>x</w:t>
      </w:r>
      <w:r>
        <w:rPr>
          <w:rFonts w:cs="Arial" w:hAnsi="Arial" w:eastAsia="Arial" w:ascii="Arial"/>
          <w:color w:val="1F1F1F"/>
          <w:spacing w:val="-1"/>
          <w:w w:val="9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6"/>
          <w:w w:val="9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&amp;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4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78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ee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4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Tu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nne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l.</w:t>
      </w:r>
      <w:r>
        <w:rPr>
          <w:rFonts w:cs="Arial" w:hAnsi="Arial" w:eastAsia="Arial" w:ascii="Arial"/>
          <w:color w:val="1F1F1F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9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89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9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9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20"/>
          <w:w w:val="8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8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9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79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31"/>
          <w:w w:val="7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9"/>
          <w:sz w:val="18"/>
          <w:szCs w:val="18"/>
        </w:rPr>
        <w:t>2</w:t>
      </w:r>
      <w:r>
        <w:rPr>
          <w:rFonts w:cs="Arial" w:hAnsi="Arial" w:eastAsia="Arial" w:ascii="Arial"/>
          <w:color w:val="1F1F1F"/>
          <w:spacing w:val="20"/>
          <w:w w:val="7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1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7"/>
          <w:w w:val="11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eo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6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2"/>
          <w:w w:val="112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2"/>
          <w:w w:val="299"/>
          <w:sz w:val="18"/>
          <w:szCs w:val="18"/>
        </w:rPr>
        <w:t>-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41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41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10"/>
          <w:w w:val="9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-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8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!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5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282"/>
        <w:ind w:left="162" w:right="151" w:firstLine="14"/>
      </w:pPr>
      <w:r>
        <w:rPr>
          <w:rFonts w:cs="Arial" w:hAnsi="Arial" w:eastAsia="Arial" w:ascii="Arial"/>
          <w:color w:val="1F1F1F"/>
          <w:w w:val="76"/>
          <w:sz w:val="18"/>
          <w:szCs w:val="18"/>
        </w:rPr>
        <w:t>Y</w:t>
      </w:r>
      <w:r>
        <w:rPr>
          <w:rFonts w:cs="Arial" w:hAnsi="Arial" w:eastAsia="Arial" w:ascii="Arial"/>
          <w:color w:val="1F1F1F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j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26"/>
          <w:w w:val="7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1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1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bo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6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7"/>
          <w:w w:val="9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8"/>
          <w:w w:val="10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bo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2"/>
          <w:w w:val="112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ee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4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4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ff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3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29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du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  </w:t>
      </w:r>
      <w:r>
        <w:rPr>
          <w:rFonts w:cs="Arial" w:hAnsi="Arial" w:eastAsia="Arial" w:ascii="Arial"/>
          <w:color w:val="1F1F1F"/>
          <w:spacing w:val="1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3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4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84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84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3"/>
          <w:w w:val="84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0"/>
          <w:w w:val="104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23"/>
          <w:w w:val="77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sk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on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1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7"/>
          <w:w w:val="11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31"/>
          <w:sz w:val="18"/>
          <w:szCs w:val="18"/>
        </w:rPr>
        <w:t>ff</w:t>
      </w:r>
      <w:r>
        <w:rPr>
          <w:rFonts w:cs="Arial" w:hAnsi="Arial" w:eastAsia="Arial" w:ascii="Arial"/>
          <w:color w:val="1F1F1F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2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8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du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565656"/>
          <w:spacing w:val="0"/>
          <w:w w:val="77"/>
          <w:sz w:val="18"/>
          <w:szCs w:val="18"/>
        </w:rPr>
        <w:t>.</w:t>
      </w:r>
      <w:r>
        <w:rPr>
          <w:rFonts w:cs="Arial" w:hAnsi="Arial" w:eastAsia="Arial" w:ascii="Arial"/>
          <w:color w:val="565656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oo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ci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14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31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31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6"/>
          <w:w w:val="104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383838"/>
          <w:spacing w:val="0"/>
          <w:w w:val="77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  </w:t>
      </w: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oop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4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6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oo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3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2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4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29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li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9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-1"/>
          <w:w w:val="9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ne</w:t>
      </w:r>
      <w:r>
        <w:rPr>
          <w:rFonts w:cs="Arial" w:hAnsi="Arial" w:eastAsia="Arial" w:ascii="Arial"/>
          <w:color w:val="1F1F1F"/>
          <w:spacing w:val="-1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3"/>
          <w:w w:val="91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78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9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ee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14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5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ll</w:t>
      </w:r>
      <w:r>
        <w:rPr>
          <w:rFonts w:cs="Arial" w:hAnsi="Arial" w:eastAsia="Arial" w:ascii="Arial"/>
          <w:color w:val="1F1F1F"/>
          <w:spacing w:val="-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du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9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89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89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89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9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9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8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9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1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7"/>
          <w:w w:val="81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an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ou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1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7"/>
          <w:w w:val="81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ss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 </w:t>
      </w:r>
      <w:r>
        <w:rPr>
          <w:rFonts w:cs="Arial" w:hAnsi="Arial" w:eastAsia="Arial" w:ascii="Arial"/>
          <w:color w:val="1F1F1F"/>
          <w:spacing w:val="11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4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4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5"/>
          <w:w w:val="94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4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94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np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13"/>
          <w:w w:val="10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ep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1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15"/>
          <w:w w:val="97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15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383838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383838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3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3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83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-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383838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7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284"/>
        <w:ind w:left="143" w:right="228" w:firstLine="10"/>
      </w:pP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4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04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4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4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-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j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3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9"/>
          <w:w w:val="77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4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2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41"/>
          <w:sz w:val="18"/>
          <w:szCs w:val="18"/>
        </w:rPr>
        <w:t>'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3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ff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383838"/>
          <w:spacing w:val="0"/>
          <w:w w:val="58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83838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j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5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5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1"/>
          <w:w w:val="10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8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2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ho</w:t>
      </w:r>
      <w:r>
        <w:rPr>
          <w:rFonts w:cs="Arial" w:hAnsi="Arial" w:eastAsia="Arial" w:ascii="Arial"/>
          <w:color w:val="1F1F1F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pp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x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6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%</w:t>
      </w:r>
      <w:r>
        <w:rPr>
          <w:rFonts w:cs="Arial" w:hAnsi="Arial" w:eastAsia="Arial" w:ascii="Arial"/>
          <w:color w:val="1F1F1F"/>
          <w:spacing w:val="-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po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9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26"/>
          <w:w w:val="7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2"/>
          <w:w w:val="11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14"/>
          <w:sz w:val="18"/>
          <w:szCs w:val="18"/>
        </w:rPr>
        <w:t>"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-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56"/>
          <w:sz w:val="18"/>
          <w:szCs w:val="18"/>
        </w:rPr>
        <w:t>'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"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ng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7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: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45"/>
          <w:sz w:val="18"/>
          <w:szCs w:val="18"/>
        </w:rPr>
        <w:t>"</w:t>
      </w:r>
      <w:r>
        <w:rPr>
          <w:rFonts w:cs="Arial" w:hAnsi="Arial" w:eastAsia="Arial" w:ascii="Arial"/>
          <w:color w:val="1F1F1F"/>
          <w:spacing w:val="-1"/>
          <w:w w:val="214"/>
          <w:sz w:val="18"/>
          <w:szCs w:val="18"/>
        </w:rPr>
        <w:t>[</w:t>
      </w:r>
      <w:r>
        <w:rPr>
          <w:rFonts w:cs="Arial" w:hAnsi="Arial" w:eastAsia="Arial" w:ascii="Arial"/>
          <w:color w:val="1F1F1F"/>
          <w:spacing w:val="-1"/>
          <w:w w:val="82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56"/>
          <w:sz w:val="18"/>
          <w:szCs w:val="18"/>
        </w:rPr>
        <w:t>'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]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9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26"/>
          <w:w w:val="9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31"/>
          <w:w w:val="7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2"/>
          <w:w w:val="11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383838"/>
          <w:spacing w:val="0"/>
          <w:w w:val="77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4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15"/>
          <w:w w:val="4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9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nu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5"/>
          <w:sz w:val="18"/>
          <w:szCs w:val="18"/>
        </w:rPr>
        <w:t>-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3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-1"/>
          <w:w w:val="73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-3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14"/>
          <w:sz w:val="18"/>
          <w:szCs w:val="18"/>
        </w:rPr>
        <w:t>fr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31"/>
          <w:w w:val="7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en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9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"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78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ed</w:t>
      </w:r>
      <w:r>
        <w:rPr>
          <w:rFonts w:cs="Arial" w:hAnsi="Arial" w:eastAsia="Arial" w:ascii="Arial"/>
          <w:color w:val="383838"/>
          <w:spacing w:val="0"/>
          <w:w w:val="87"/>
          <w:sz w:val="18"/>
          <w:szCs w:val="18"/>
        </w:rPr>
        <w:t>:</w:t>
      </w:r>
      <w:r>
        <w:rPr>
          <w:rFonts w:cs="Arial" w:hAnsi="Arial" w:eastAsia="Arial" w:ascii="Arial"/>
          <w:color w:val="383838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"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4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29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ug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on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29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8"/>
          <w:w w:val="9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-1"/>
          <w:w w:val="129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15"/>
          <w:w w:val="103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3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"/>
          <w:w w:val="103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383838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83838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2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ss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3"/>
          <w:w w:val="9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8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9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383838"/>
          <w:spacing w:val="0"/>
          <w:w w:val="100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"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2"/>
          <w:w w:val="81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0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15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383838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color w:val="383838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pp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2"/>
          <w:w w:val="81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383838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83838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6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2"/>
          <w:w w:val="112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9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0"/>
          <w:w w:val="10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5"/>
          <w:w w:val="104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43"/>
      </w:pP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31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 </w:t>
      </w:r>
      <w:r>
        <w:rPr>
          <w:rFonts w:cs="Arial" w:hAnsi="Arial" w:eastAsia="Arial" w:ascii="Arial"/>
          <w:color w:val="1F1F1F"/>
          <w:spacing w:val="15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ppo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19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1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59"/>
          <w:sz w:val="18"/>
          <w:szCs w:val="18"/>
        </w:rPr>
        <w:t>Ji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4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4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9"/>
          <w:w w:val="10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05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383838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8"/>
          <w:szCs w:val="28"/>
        </w:rPr>
        <w:jc w:val="left"/>
        <w:spacing w:before="3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283"/>
        <w:ind w:left="138" w:right="277" w:firstLine="10"/>
      </w:pPr>
      <w:r>
        <w:rPr>
          <w:rFonts w:cs="Arial" w:hAnsi="Arial" w:eastAsia="Arial" w:ascii="Arial"/>
          <w:color w:val="1F1F1F"/>
          <w:w w:val="68"/>
          <w:sz w:val="18"/>
          <w:szCs w:val="18"/>
        </w:rPr>
        <w:t>I</w:t>
      </w:r>
      <w:r>
        <w:rPr>
          <w:rFonts w:cs="Arial" w:hAnsi="Arial" w:eastAsia="Arial" w:ascii="Arial"/>
          <w:color w:val="1F1F1F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3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  </w:t>
      </w:r>
      <w:r>
        <w:rPr>
          <w:rFonts w:cs="Arial" w:hAnsi="Arial" w:eastAsia="Arial" w:ascii="Arial"/>
          <w:color w:val="1F1F1F"/>
          <w:spacing w:val="1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4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9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9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22"/>
          <w:w w:val="8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x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18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1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18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2"/>
          <w:w w:val="11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3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93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3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93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0"/>
          <w:w w:val="93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nd</w:t>
      </w:r>
      <w:r>
        <w:rPr>
          <w:rFonts w:cs="Arial" w:hAnsi="Arial" w:eastAsia="Arial" w:ascii="Arial"/>
          <w:color w:val="1F1F1F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x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383838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83838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 </w:t>
      </w:r>
      <w:r>
        <w:rPr>
          <w:rFonts w:cs="Arial" w:hAnsi="Arial" w:eastAsia="Arial" w:ascii="Arial"/>
          <w:color w:val="1F1F1F"/>
          <w:spacing w:val="11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3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1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1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93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3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30"/>
          <w:w w:val="93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"</w:t>
      </w:r>
      <w:r>
        <w:rPr>
          <w:rFonts w:cs="Arial" w:hAnsi="Arial" w:eastAsia="Arial" w:ascii="Arial"/>
          <w:color w:val="1F1F1F"/>
          <w:spacing w:val="0"/>
          <w:w w:val="111"/>
          <w:sz w:val="18"/>
          <w:szCs w:val="18"/>
        </w:rPr>
        <w:t>[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11"/>
          <w:sz w:val="18"/>
          <w:szCs w:val="18"/>
        </w:rPr>
        <w:t>]</w:t>
      </w:r>
      <w:r>
        <w:rPr>
          <w:rFonts w:cs="Arial" w:hAnsi="Arial" w:eastAsia="Arial" w:ascii="Arial"/>
          <w:color w:val="1F1F1F"/>
          <w:spacing w:val="0"/>
          <w:w w:val="11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1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1"/>
          <w:w w:val="111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na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nd</w:t>
      </w:r>
      <w:r>
        <w:rPr>
          <w:rFonts w:cs="Arial" w:hAnsi="Arial" w:eastAsia="Arial" w:ascii="Arial"/>
          <w:color w:val="1F1F1F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1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7"/>
          <w:w w:val="11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2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383838"/>
          <w:spacing w:val="0"/>
          <w:w w:val="73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-1"/>
          <w:w w:val="73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0"/>
          <w:w w:val="77"/>
          <w:sz w:val="18"/>
          <w:szCs w:val="18"/>
        </w:rPr>
        <w:t>.</w:t>
      </w:r>
      <w:r>
        <w:rPr>
          <w:rFonts w:cs="Arial" w:hAnsi="Arial" w:eastAsia="Arial" w:ascii="Arial"/>
          <w:color w:val="383838"/>
          <w:spacing w:val="-3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2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2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8"/>
          <w:w w:val="10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1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2"/>
          <w:w w:val="11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5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5"/>
          <w:w w:val="9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58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-1"/>
          <w:w w:val="184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121"/>
          <w:sz w:val="18"/>
          <w:szCs w:val="18"/>
        </w:rPr>
        <w:t>"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3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83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23"/>
          <w:w w:val="83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nde</w:t>
      </w:r>
      <w:r>
        <w:rPr>
          <w:rFonts w:cs="Arial" w:hAnsi="Arial" w:eastAsia="Arial" w:ascii="Arial"/>
          <w:color w:val="383838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dd</w:t>
      </w:r>
      <w:r>
        <w:rPr>
          <w:rFonts w:cs="Arial" w:hAnsi="Arial" w:eastAsia="Arial" w:ascii="Arial"/>
          <w:color w:val="383838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na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q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7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2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16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1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103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15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0"/>
          <w:w w:val="58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38"/>
          <w:sz w:val="18"/>
          <w:szCs w:val="18"/>
        </w:rPr>
        <w:t>   </w:t>
      </w:r>
      <w:r>
        <w:rPr>
          <w:rFonts w:cs="Arial" w:hAnsi="Arial" w:eastAsia="Arial" w:ascii="Arial"/>
          <w:color w:val="1F1F1F"/>
          <w:spacing w:val="1"/>
          <w:w w:val="38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10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11"/>
          <w:w w:val="11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F1F1F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3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b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5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77"/>
          <w:sz w:val="18"/>
          <w:szCs w:val="18"/>
        </w:rPr>
        <w:t>.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k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1F1F1F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1F1F1F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ou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05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105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0"/>
          <w:w w:val="105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de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11"/>
          <w:sz w:val="18"/>
          <w:szCs w:val="18"/>
        </w:rPr>
        <w:t>o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n</w:t>
      </w:r>
      <w:r>
        <w:rPr>
          <w:rFonts w:cs="Arial" w:hAnsi="Arial" w:eastAsia="Arial" w:ascii="Arial"/>
          <w:color w:val="727272"/>
          <w:spacing w:val="0"/>
          <w:w w:val="68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6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29"/>
      </w:pPr>
      <w:r>
        <w:rPr>
          <w:rFonts w:cs="Arial" w:hAnsi="Arial" w:eastAsia="Arial" w:ascii="Arial"/>
          <w:color w:val="1F1F1F"/>
          <w:w w:val="72"/>
          <w:sz w:val="18"/>
          <w:szCs w:val="18"/>
        </w:rPr>
        <w:t>S</w:t>
      </w:r>
      <w:r>
        <w:rPr>
          <w:rFonts w:cs="Arial" w:hAnsi="Arial" w:eastAsia="Arial" w:ascii="Arial"/>
          <w:color w:val="1F1F1F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113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8"/>
          <w:szCs w:val="28"/>
        </w:rPr>
        <w:jc w:val="left"/>
        <w:spacing w:before="3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34"/>
      </w:pPr>
      <w:r>
        <w:rPr>
          <w:rFonts w:cs="Arial" w:hAnsi="Arial" w:eastAsia="Arial" w:ascii="Arial"/>
          <w:color w:val="1F1F1F"/>
          <w:w w:val="70"/>
          <w:sz w:val="18"/>
          <w:szCs w:val="18"/>
        </w:rPr>
        <w:t>F</w:t>
      </w:r>
      <w:r>
        <w:rPr>
          <w:rFonts w:cs="Arial" w:hAnsi="Arial" w:eastAsia="Arial" w:ascii="Arial"/>
          <w:color w:val="1F1F1F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L</w:t>
      </w:r>
      <w:r>
        <w:rPr>
          <w:rFonts w:cs="Arial" w:hAnsi="Arial" w:eastAsia="Arial" w:ascii="Arial"/>
          <w:color w:val="1F1F1F"/>
          <w:spacing w:val="-1"/>
          <w:w w:val="8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-1"/>
          <w:w w:val="14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-1"/>
          <w:w w:val="106"/>
          <w:sz w:val="18"/>
          <w:szCs w:val="18"/>
        </w:rPr>
        <w:t>m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8"/>
        <w:ind w:left="119"/>
      </w:pPr>
      <w:r>
        <w:rPr>
          <w:rFonts w:cs="Arial" w:hAnsi="Arial" w:eastAsia="Arial" w:ascii="Arial"/>
          <w:color w:val="1F1F1F"/>
          <w:spacing w:val="-1"/>
          <w:w w:val="93"/>
          <w:sz w:val="18"/>
          <w:szCs w:val="18"/>
        </w:rPr>
        <w:t>A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d</w:t>
      </w:r>
      <w:r>
        <w:rPr>
          <w:rFonts w:cs="Arial" w:hAnsi="Arial" w:eastAsia="Arial" w:ascii="Arial"/>
          <w:color w:val="1F1F1F"/>
          <w:spacing w:val="-1"/>
          <w:w w:val="121"/>
          <w:sz w:val="18"/>
          <w:szCs w:val="18"/>
        </w:rPr>
        <w:t>r</w:t>
      </w:r>
      <w:r>
        <w:rPr>
          <w:rFonts w:cs="Arial" w:hAnsi="Arial" w:eastAsia="Arial" w:ascii="Arial"/>
          <w:color w:val="1F1F1F"/>
          <w:spacing w:val="-1"/>
          <w:w w:val="97"/>
          <w:sz w:val="18"/>
          <w:szCs w:val="18"/>
        </w:rPr>
        <w:t>e</w:t>
      </w:r>
      <w:r>
        <w:rPr>
          <w:rFonts w:cs="Arial" w:hAnsi="Arial" w:eastAsia="Arial" w:ascii="Arial"/>
          <w:color w:val="1F1F1F"/>
          <w:spacing w:val="-1"/>
          <w:w w:val="86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42"/>
        <w:ind w:left="124"/>
      </w:pPr>
      <w:r>
        <w:rPr>
          <w:rFonts w:cs="Arial" w:hAnsi="Arial" w:eastAsia="Arial" w:ascii="Arial"/>
          <w:color w:val="1F1F1F"/>
          <w:w w:val="74"/>
          <w:sz w:val="18"/>
          <w:szCs w:val="18"/>
        </w:rPr>
        <w:t>C</w:t>
      </w:r>
      <w:r>
        <w:rPr>
          <w:rFonts w:cs="Arial" w:hAnsi="Arial" w:eastAsia="Arial" w:ascii="Arial"/>
          <w:color w:val="1F1F1F"/>
          <w:w w:val="97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-1"/>
          <w:w w:val="136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107"/>
          <w:sz w:val="18"/>
          <w:szCs w:val="18"/>
        </w:rPr>
        <w:t>y</w:t>
      </w:r>
      <w:r>
        <w:rPr>
          <w:rFonts w:cs="Arial" w:hAnsi="Arial" w:eastAsia="Arial" w:ascii="Arial"/>
          <w:color w:val="1F1F1F"/>
          <w:spacing w:val="0"/>
          <w:w w:val="68"/>
          <w:sz w:val="18"/>
          <w:szCs w:val="18"/>
        </w:rPr>
        <w:t>,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9"/>
          <w:sz w:val="18"/>
          <w:szCs w:val="18"/>
        </w:rPr>
        <w:t>S</w:t>
      </w:r>
      <w:r>
        <w:rPr>
          <w:rFonts w:cs="Arial" w:hAnsi="Arial" w:eastAsia="Arial" w:ascii="Arial"/>
          <w:color w:val="1F1F1F"/>
          <w:spacing w:val="0"/>
          <w:w w:val="79"/>
          <w:sz w:val="18"/>
          <w:szCs w:val="18"/>
        </w:rPr>
        <w:t>T</w:t>
      </w:r>
      <w:r>
        <w:rPr>
          <w:rFonts w:cs="Arial" w:hAnsi="Arial" w:eastAsia="Arial" w:ascii="Arial"/>
          <w:color w:val="1F1F1F"/>
          <w:spacing w:val="0"/>
          <w:w w:val="7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18"/>
          <w:w w:val="79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83"/>
          <w:sz w:val="18"/>
          <w:szCs w:val="18"/>
        </w:rPr>
        <w:t>Z</w:t>
      </w:r>
      <w:r>
        <w:rPr>
          <w:rFonts w:cs="Arial" w:hAnsi="Arial" w:eastAsia="Arial" w:ascii="Arial"/>
          <w:color w:val="1F1F1F"/>
          <w:spacing w:val="0"/>
          <w:w w:val="109"/>
          <w:sz w:val="18"/>
          <w:szCs w:val="18"/>
        </w:rPr>
        <w:t>i</w:t>
      </w:r>
      <w:r>
        <w:rPr>
          <w:rFonts w:cs="Arial" w:hAnsi="Arial" w:eastAsia="Arial" w:ascii="Arial"/>
          <w:color w:val="1F1F1F"/>
          <w:spacing w:val="0"/>
          <w:w w:val="97"/>
          <w:sz w:val="18"/>
          <w:szCs w:val="18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3"/>
        <w:ind w:left="124"/>
      </w:pP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H</w:t>
      </w:r>
      <w:r>
        <w:rPr>
          <w:rFonts w:cs="Arial" w:hAnsi="Arial" w:eastAsia="Arial" w:ascii="Arial"/>
          <w:color w:val="1F1F1F"/>
          <w:spacing w:val="0"/>
          <w:w w:val="82"/>
          <w:sz w:val="18"/>
          <w:szCs w:val="18"/>
        </w:rPr>
        <w:t>:</w:t>
      </w:r>
      <w:r>
        <w:rPr>
          <w:rFonts w:cs="Arial" w:hAnsi="Arial" w:eastAsia="Arial" w:ascii="Arial"/>
          <w:color w:val="1F1F1F"/>
          <w:spacing w:val="32"/>
          <w:w w:val="82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(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00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0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)</w:t>
      </w:r>
      <w:r>
        <w:rPr>
          <w:rFonts w:cs="Arial" w:hAnsi="Arial" w:eastAsia="Arial" w:ascii="Arial"/>
          <w:color w:val="1F1F1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F1F1F"/>
          <w:spacing w:val="-1"/>
          <w:w w:val="81"/>
          <w:sz w:val="18"/>
          <w:szCs w:val="18"/>
        </w:rPr>
        <w:t>X</w:t>
      </w:r>
      <w:r>
        <w:rPr>
          <w:rFonts w:cs="Arial" w:hAnsi="Arial" w:eastAsia="Arial" w:ascii="Arial"/>
          <w:b/>
          <w:color w:val="1F1F1F"/>
          <w:spacing w:val="-2"/>
          <w:w w:val="90"/>
          <w:sz w:val="18"/>
          <w:szCs w:val="18"/>
        </w:rPr>
        <w:t>X</w:t>
      </w:r>
      <w:r>
        <w:rPr>
          <w:rFonts w:cs="Arial" w:hAnsi="Arial" w:eastAsia="Arial" w:ascii="Arial"/>
          <w:b/>
          <w:color w:val="1F1F1F"/>
          <w:spacing w:val="-2"/>
          <w:w w:val="90"/>
          <w:sz w:val="18"/>
          <w:szCs w:val="18"/>
        </w:rPr>
        <w:t>X</w:t>
      </w:r>
      <w:r>
        <w:rPr>
          <w:rFonts w:cs="Arial" w:hAnsi="Arial" w:eastAsia="Arial" w:ascii="Arial"/>
          <w:b/>
          <w:color w:val="1F1F1F"/>
          <w:spacing w:val="-1"/>
          <w:w w:val="106"/>
          <w:sz w:val="18"/>
          <w:szCs w:val="18"/>
        </w:rPr>
        <w:t>-</w:t>
      </w:r>
      <w:r>
        <w:rPr>
          <w:rFonts w:cs="Arial" w:hAnsi="Arial" w:eastAsia="Arial" w:ascii="Arial"/>
          <w:b/>
          <w:color w:val="1F1F1F"/>
          <w:spacing w:val="-2"/>
          <w:w w:val="103"/>
          <w:sz w:val="18"/>
          <w:szCs w:val="18"/>
        </w:rPr>
        <w:t>0</w:t>
      </w:r>
      <w:r>
        <w:rPr>
          <w:rFonts w:cs="Arial" w:hAnsi="Arial" w:eastAsia="Arial" w:ascii="Arial"/>
          <w:b/>
          <w:color w:val="1F1F1F"/>
          <w:spacing w:val="0"/>
          <w:w w:val="46"/>
          <w:sz w:val="18"/>
          <w:szCs w:val="18"/>
        </w:rPr>
        <w:t>X0</w:t>
      </w:r>
      <w:r>
        <w:rPr>
          <w:rFonts w:cs="Arial" w:hAnsi="Arial" w:eastAsia="Arial" w:ascii="Arial"/>
          <w:b/>
          <w:color w:val="1F1F1F"/>
          <w:spacing w:val="-1"/>
          <w:w w:val="85"/>
          <w:sz w:val="18"/>
          <w:szCs w:val="18"/>
        </w:rPr>
        <w:t>X</w:t>
      </w:r>
      <w:r>
        <w:rPr>
          <w:rFonts w:cs="Arial" w:hAnsi="Arial" w:eastAsia="Arial" w:ascii="Arial"/>
          <w:b/>
          <w:color w:val="1F1F1F"/>
          <w:spacing w:val="-2"/>
          <w:w w:val="90"/>
          <w:sz w:val="18"/>
          <w:szCs w:val="18"/>
        </w:rPr>
        <w:t>X</w:t>
      </w:r>
      <w:r>
        <w:rPr>
          <w:rFonts w:cs="Arial" w:hAnsi="Arial" w:eastAsia="Arial" w:ascii="Arial"/>
          <w:b/>
          <w:color w:val="1F1F1F"/>
          <w:spacing w:val="0"/>
          <w:w w:val="73"/>
          <w:sz w:val="18"/>
          <w:szCs w:val="18"/>
        </w:rPr>
        <w:t>;</w:t>
      </w:r>
      <w:r>
        <w:rPr>
          <w:rFonts w:cs="Arial" w:hAnsi="Arial" w:eastAsia="Arial" w:ascii="Arial"/>
          <w:b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6"/>
          <w:sz w:val="18"/>
          <w:szCs w:val="18"/>
        </w:rPr>
        <w:t>C:</w:t>
      </w:r>
      <w:r>
        <w:rPr>
          <w:rFonts w:cs="Arial" w:hAnsi="Arial" w:eastAsia="Arial" w:ascii="Arial"/>
          <w:color w:val="1F1F1F"/>
          <w:spacing w:val="32"/>
          <w:w w:val="76"/>
          <w:sz w:val="18"/>
          <w:szCs w:val="18"/>
        </w:rPr>
        <w:t> </w:t>
      </w:r>
      <w:r>
        <w:rPr>
          <w:rFonts w:cs="Arial" w:hAnsi="Arial" w:eastAsia="Arial" w:ascii="Arial"/>
          <w:color w:val="1F1F1F"/>
          <w:spacing w:val="0"/>
          <w:w w:val="72"/>
          <w:sz w:val="18"/>
          <w:szCs w:val="18"/>
        </w:rPr>
        <w:t>(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0</w:t>
      </w:r>
      <w:r>
        <w:rPr>
          <w:rFonts w:cs="Arial" w:hAnsi="Arial" w:eastAsia="Arial" w:ascii="Arial"/>
          <w:color w:val="1F1F1F"/>
          <w:spacing w:val="0"/>
          <w:w w:val="101"/>
          <w:sz w:val="18"/>
          <w:szCs w:val="18"/>
        </w:rPr>
        <w:t>0</w:t>
      </w:r>
      <w:r>
        <w:rPr>
          <w:rFonts w:cs="Arial" w:hAnsi="Arial" w:eastAsia="Arial" w:ascii="Arial"/>
          <w:color w:val="1F1F1F"/>
          <w:spacing w:val="0"/>
          <w:w w:val="106"/>
          <w:sz w:val="18"/>
          <w:szCs w:val="18"/>
        </w:rPr>
        <w:t>0</w:t>
      </w:r>
      <w:r>
        <w:rPr>
          <w:rFonts w:cs="Arial" w:hAnsi="Arial" w:eastAsia="Arial" w:ascii="Arial"/>
          <w:color w:val="1F1F1F"/>
          <w:spacing w:val="0"/>
          <w:w w:val="80"/>
          <w:sz w:val="18"/>
          <w:szCs w:val="18"/>
        </w:rPr>
        <w:t>}</w:t>
      </w:r>
      <w:r>
        <w:rPr>
          <w:rFonts w:cs="Arial" w:hAnsi="Arial" w:eastAsia="Arial" w:ascii="Arial"/>
          <w:color w:val="1F1F1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F1F1F"/>
          <w:spacing w:val="-1"/>
          <w:w w:val="81"/>
          <w:sz w:val="18"/>
          <w:szCs w:val="18"/>
        </w:rPr>
        <w:t>X</w:t>
      </w:r>
      <w:r>
        <w:rPr>
          <w:rFonts w:cs="Arial" w:hAnsi="Arial" w:eastAsia="Arial" w:ascii="Arial"/>
          <w:b/>
          <w:color w:val="1F1F1F"/>
          <w:spacing w:val="-2"/>
          <w:w w:val="90"/>
          <w:sz w:val="18"/>
          <w:szCs w:val="18"/>
        </w:rPr>
        <w:t>X</w:t>
      </w:r>
      <w:r>
        <w:rPr>
          <w:rFonts w:cs="Arial" w:hAnsi="Arial" w:eastAsia="Arial" w:ascii="Arial"/>
          <w:b/>
          <w:color w:val="1F1F1F"/>
          <w:spacing w:val="-2"/>
          <w:w w:val="90"/>
          <w:sz w:val="18"/>
          <w:szCs w:val="18"/>
        </w:rPr>
        <w:t>X</w:t>
      </w:r>
      <w:r>
        <w:rPr>
          <w:rFonts w:cs="Arial" w:hAnsi="Arial" w:eastAsia="Arial" w:ascii="Arial"/>
          <w:b/>
          <w:color w:val="1F1F1F"/>
          <w:spacing w:val="-1"/>
          <w:w w:val="106"/>
          <w:sz w:val="18"/>
          <w:szCs w:val="18"/>
        </w:rPr>
        <w:t>-</w:t>
      </w:r>
      <w:r>
        <w:rPr>
          <w:rFonts w:cs="Arial" w:hAnsi="Arial" w:eastAsia="Arial" w:ascii="Arial"/>
          <w:b/>
          <w:color w:val="1F1F1F"/>
          <w:spacing w:val="-1"/>
          <w:w w:val="85"/>
          <w:sz w:val="18"/>
          <w:szCs w:val="18"/>
        </w:rPr>
        <w:t>X</w:t>
      </w:r>
      <w:r>
        <w:rPr>
          <w:rFonts w:cs="Arial" w:hAnsi="Arial" w:eastAsia="Arial" w:ascii="Arial"/>
          <w:b/>
          <w:color w:val="1F1F1F"/>
          <w:spacing w:val="-2"/>
          <w:w w:val="90"/>
          <w:sz w:val="18"/>
          <w:szCs w:val="18"/>
        </w:rPr>
        <w:t>X</w:t>
      </w:r>
      <w:r>
        <w:rPr>
          <w:rFonts w:cs="Arial" w:hAnsi="Arial" w:eastAsia="Arial" w:ascii="Arial"/>
          <w:b/>
          <w:color w:val="1F1F1F"/>
          <w:spacing w:val="-2"/>
          <w:w w:val="90"/>
          <w:sz w:val="18"/>
          <w:szCs w:val="18"/>
        </w:rPr>
        <w:t>X</w:t>
      </w:r>
      <w:r>
        <w:rPr>
          <w:rFonts w:cs="Arial" w:hAnsi="Arial" w:eastAsia="Arial" w:ascii="Arial"/>
          <w:b/>
          <w:color w:val="1F1F1F"/>
          <w:spacing w:val="0"/>
          <w:w w:val="81"/>
          <w:sz w:val="18"/>
          <w:szCs w:val="18"/>
        </w:rPr>
        <w:t>X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8"/>
        <w:ind w:left="114"/>
      </w:pPr>
      <w:hyperlink r:id="rId23">
        <w:r>
          <w:rPr>
            <w:rFonts w:cs="Arial" w:hAnsi="Arial" w:eastAsia="Arial" w:ascii="Arial"/>
            <w:i/>
            <w:color w:val="1F1F1F"/>
            <w:spacing w:val="-1"/>
            <w:w w:val="97"/>
            <w:sz w:val="18"/>
            <w:szCs w:val="18"/>
          </w:rPr>
          <w:t>n</w:t>
        </w:r>
        <w:r>
          <w:rPr>
            <w:rFonts w:cs="Arial" w:hAnsi="Arial" w:eastAsia="Arial" w:ascii="Arial"/>
            <w:i/>
            <w:color w:val="1F1F1F"/>
            <w:spacing w:val="0"/>
            <w:w w:val="101"/>
            <w:sz w:val="18"/>
            <w:szCs w:val="18"/>
          </w:rPr>
          <w:t>a</w:t>
        </w:r>
        <w:r>
          <w:rPr>
            <w:rFonts w:cs="Arial" w:hAnsi="Arial" w:eastAsia="Arial" w:ascii="Arial"/>
            <w:i/>
            <w:color w:val="1F1F1F"/>
            <w:spacing w:val="-1"/>
            <w:w w:val="106"/>
            <w:sz w:val="18"/>
            <w:szCs w:val="18"/>
          </w:rPr>
          <w:t>m</w:t>
        </w:r>
        <w:r>
          <w:rPr>
            <w:rFonts w:cs="Arial" w:hAnsi="Arial" w:eastAsia="Arial" w:ascii="Arial"/>
            <w:i/>
            <w:color w:val="1F1F1F"/>
            <w:spacing w:val="0"/>
            <w:w w:val="101"/>
            <w:sz w:val="18"/>
            <w:szCs w:val="18"/>
          </w:rPr>
          <w:t>e</w:t>
        </w:r>
        <w:r>
          <w:rPr>
            <w:rFonts w:cs="Arial" w:hAnsi="Arial" w:eastAsia="Arial" w:ascii="Arial"/>
            <w:i/>
            <w:color w:val="1F1F1F"/>
            <w:spacing w:val="-1"/>
            <w:w w:val="95"/>
            <w:sz w:val="18"/>
            <w:szCs w:val="18"/>
          </w:rPr>
          <w:t>@</w:t>
        </w:r>
        <w:r>
          <w:rPr>
            <w:rFonts w:cs="Arial" w:hAnsi="Arial" w:eastAsia="Arial" w:ascii="Arial"/>
            <w:i/>
            <w:color w:val="1F1F1F"/>
            <w:spacing w:val="-1"/>
            <w:w w:val="97"/>
            <w:sz w:val="18"/>
            <w:szCs w:val="18"/>
          </w:rPr>
          <w:t>e</w:t>
        </w:r>
        <w:r>
          <w:rPr>
            <w:rFonts w:cs="Arial" w:hAnsi="Arial" w:eastAsia="Arial" w:ascii="Arial"/>
            <w:i/>
            <w:color w:val="1F1F1F"/>
            <w:spacing w:val="-1"/>
            <w:w w:val="106"/>
            <w:sz w:val="18"/>
            <w:szCs w:val="18"/>
          </w:rPr>
          <w:t>m</w:t>
        </w:r>
        <w:r>
          <w:rPr>
            <w:rFonts w:cs="Arial" w:hAnsi="Arial" w:eastAsia="Arial" w:ascii="Arial"/>
            <w:i/>
            <w:color w:val="1F1F1F"/>
            <w:spacing w:val="0"/>
            <w:w w:val="106"/>
            <w:sz w:val="18"/>
            <w:szCs w:val="18"/>
          </w:rPr>
          <w:t>a</w:t>
        </w:r>
        <w:r>
          <w:rPr>
            <w:rFonts w:cs="Arial" w:hAnsi="Arial" w:eastAsia="Arial" w:ascii="Arial"/>
            <w:i/>
            <w:color w:val="1F1F1F"/>
            <w:spacing w:val="0"/>
            <w:w w:val="121"/>
            <w:sz w:val="18"/>
            <w:szCs w:val="18"/>
          </w:rPr>
          <w:t>i</w:t>
        </w:r>
        <w:r>
          <w:rPr>
            <w:rFonts w:cs="Arial" w:hAnsi="Arial" w:eastAsia="Arial" w:ascii="Arial"/>
            <w:i/>
            <w:color w:val="1F1F1F"/>
            <w:spacing w:val="-5"/>
            <w:w w:val="121"/>
            <w:sz w:val="18"/>
            <w:szCs w:val="18"/>
          </w:rPr>
          <w:t>l</w:t>
        </w:r>
        <w:r>
          <w:rPr>
            <w:rFonts w:cs="Arial" w:hAnsi="Arial" w:eastAsia="Arial" w:ascii="Arial"/>
            <w:i/>
            <w:color w:val="1F1F1F"/>
            <w:spacing w:val="0"/>
            <w:w w:val="101"/>
            <w:sz w:val="18"/>
            <w:szCs w:val="18"/>
          </w:rPr>
          <w:t>p</w:t>
        </w:r>
        <w:r>
          <w:rPr>
            <w:rFonts w:cs="Arial" w:hAnsi="Arial" w:eastAsia="Arial" w:ascii="Arial"/>
            <w:i/>
            <w:color w:val="1F1F1F"/>
            <w:spacing w:val="-5"/>
            <w:w w:val="129"/>
            <w:sz w:val="18"/>
            <w:szCs w:val="18"/>
          </w:rPr>
          <w:t>r</w:t>
        </w:r>
        <w:r>
          <w:rPr>
            <w:rFonts w:cs="Arial" w:hAnsi="Arial" w:eastAsia="Arial" w:ascii="Arial"/>
            <w:i/>
            <w:color w:val="1F1F1F"/>
            <w:spacing w:val="-1"/>
            <w:w w:val="97"/>
            <w:sz w:val="18"/>
            <w:szCs w:val="18"/>
          </w:rPr>
          <w:t>o</w:t>
        </w:r>
        <w:r>
          <w:rPr>
            <w:rFonts w:cs="Arial" w:hAnsi="Arial" w:eastAsia="Arial" w:ascii="Arial"/>
            <w:i/>
            <w:color w:val="1F1F1F"/>
            <w:spacing w:val="-1"/>
            <w:w w:val="102"/>
            <w:sz w:val="18"/>
            <w:szCs w:val="18"/>
          </w:rPr>
          <w:t>v</w:t>
        </w:r>
        <w:r>
          <w:rPr>
            <w:rFonts w:cs="Arial" w:hAnsi="Arial" w:eastAsia="Arial" w:ascii="Arial"/>
            <w:i/>
            <w:color w:val="1F1F1F"/>
            <w:spacing w:val="0"/>
            <w:w w:val="121"/>
            <w:sz w:val="18"/>
            <w:szCs w:val="18"/>
          </w:rPr>
          <w:t>i</w:t>
        </w:r>
        <w:r>
          <w:rPr>
            <w:rFonts w:cs="Arial" w:hAnsi="Arial" w:eastAsia="Arial" w:ascii="Arial"/>
            <w:i/>
            <w:color w:val="1F1F1F"/>
            <w:spacing w:val="0"/>
            <w:w w:val="101"/>
            <w:sz w:val="18"/>
            <w:szCs w:val="18"/>
          </w:rPr>
          <w:t>d</w:t>
        </w:r>
        <w:r>
          <w:rPr>
            <w:rFonts w:cs="Arial" w:hAnsi="Arial" w:eastAsia="Arial" w:ascii="Arial"/>
            <w:i/>
            <w:color w:val="1F1F1F"/>
            <w:spacing w:val="-1"/>
            <w:w w:val="92"/>
            <w:sz w:val="18"/>
            <w:szCs w:val="18"/>
          </w:rPr>
          <w:t>e</w:t>
        </w:r>
        <w:r>
          <w:rPr>
            <w:rFonts w:cs="Arial" w:hAnsi="Arial" w:eastAsia="Arial" w:ascii="Arial"/>
            <w:i/>
            <w:color w:val="1F1F1F"/>
            <w:spacing w:val="0"/>
            <w:w w:val="101"/>
            <w:sz w:val="18"/>
            <w:szCs w:val="18"/>
          </w:rPr>
          <w:t>r.</w:t>
        </w:r>
        <w:r>
          <w:rPr>
            <w:rFonts w:cs="Arial" w:hAnsi="Arial" w:eastAsia="Arial" w:ascii="Arial"/>
            <w:i/>
            <w:color w:val="1F1F1F"/>
            <w:spacing w:val="0"/>
            <w:w w:val="107"/>
            <w:sz w:val="18"/>
            <w:szCs w:val="18"/>
          </w:rPr>
          <w:t>c</w:t>
        </w:r>
        <w:r>
          <w:rPr>
            <w:rFonts w:cs="Arial" w:hAnsi="Arial" w:eastAsia="Arial" w:ascii="Arial"/>
            <w:i/>
            <w:color w:val="1F1F1F"/>
            <w:spacing w:val="0"/>
            <w:w w:val="101"/>
            <w:sz w:val="18"/>
            <w:szCs w:val="18"/>
          </w:rPr>
          <w:t>o</w:t>
        </w:r>
        <w:r>
          <w:rPr>
            <w:rFonts w:cs="Arial" w:hAnsi="Arial" w:eastAsia="Arial" w:ascii="Arial"/>
            <w:i/>
            <w:color w:val="1F1F1F"/>
            <w:spacing w:val="0"/>
            <w:w w:val="100"/>
            <w:sz w:val="18"/>
            <w:szCs w:val="18"/>
          </w:rPr>
          <w:t>m</w:t>
        </w:r>
      </w:hyperlink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sectPr>
      <w:type w:val="continuous"/>
      <w:pgSz w:w="12280" w:h="15860"/>
      <w:pgMar w:top="960" w:bottom="280" w:left="740" w:right="98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hyperlink" Target="mailto:schemmer@vanderbilt.ed" TargetMode="External"/><Relationship Id="rId6" Type="http://schemas.openxmlformats.org/officeDocument/2006/relationships/image" Target="media\image2.png"/><Relationship Id="rId7" Type="http://schemas.openxmlformats.org/officeDocument/2006/relationships/hyperlink" Target="mailto:lane@email.net" TargetMode="External"/><Relationship Id="rId8" Type="http://schemas.openxmlformats.org/officeDocument/2006/relationships/image" Target="media\image3.png"/><Relationship Id="rId9" Type="http://schemas.openxmlformats.org/officeDocument/2006/relationships/image" Target="media\image4.png"/><Relationship Id="rId10" Type="http://schemas.openxmlformats.org/officeDocument/2006/relationships/hyperlink" Target="mailto:astname@emailprovider.com" TargetMode="External"/><Relationship Id="rId11" Type="http://schemas.openxmlformats.org/officeDocument/2006/relationships/image" Target="media\image5.png"/><Relationship Id="rId12" Type="http://schemas.openxmlformats.org/officeDocument/2006/relationships/image" Target="media\image6.png"/><Relationship Id="rId13" Type="http://schemas.openxmlformats.org/officeDocument/2006/relationships/hyperlink" Target="mailto:chemist@emailprovider.com" TargetMode="External"/><Relationship Id="rId14" Type="http://schemas.openxmlformats.org/officeDocument/2006/relationships/image" Target="media\image7.png"/><Relationship Id="rId15" Type="http://schemas.openxmlformats.org/officeDocument/2006/relationships/image" Target="media\image8.png"/><Relationship Id="rId16" Type="http://schemas.openxmlformats.org/officeDocument/2006/relationships/hyperlink" Target="mailto:es@agile:eider.ce" TargetMode="External"/><Relationship Id="rId17" Type="http://schemas.openxmlformats.org/officeDocument/2006/relationships/image" Target="media\image9.png"/><Relationship Id="rId18" Type="http://schemas.openxmlformats.org/officeDocument/2006/relationships/image" Target="media\image10.png"/><Relationship Id="rId19" Type="http://schemas.openxmlformats.org/officeDocument/2006/relationships/image" Target="media\image11.png"/><Relationship Id="rId20" Type="http://schemas.openxmlformats.org/officeDocument/2006/relationships/image" Target="media\image12.png"/><Relationship Id="rId21" Type="http://schemas.openxmlformats.org/officeDocument/2006/relationships/hyperlink" Target="mailto:schemmer@vanderbilt.edu" TargetMode="External"/><Relationship Id="rId22" Type="http://schemas.openxmlformats.org/officeDocument/2006/relationships/image" Target="media\image13.png"/><Relationship Id="rId23" Type="http://schemas.openxmlformats.org/officeDocument/2006/relationships/hyperlink" Target="mailto:name@emailprovider.com" TargetMode="Externa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